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BD4242">
      <w:pPr>
        <w:jc w:val="center"/>
      </w:pPr>
      <w:r>
        <w:rPr>
          <w:rFonts w:hint="eastAsia"/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978pt;margin-top:919pt;mso-position-horizontal-relative:page;mso-position-vertical-relative:top-margin-area;position:absolute;width:37pt;z-index:251658240">
            <v:imagedata r:id="rId6" o:title=""/>
          </v:shape>
        </w:pict>
      </w:r>
      <w:r w:rsidRPr="00C0550C">
        <w:rPr>
          <w:rFonts w:hint="eastAsia"/>
          <w:b/>
          <w:bCs/>
          <w:sz w:val="28"/>
          <w:szCs w:val="28"/>
        </w:rPr>
        <w:t>鲁科版（五四制）七下生物跟踪训练</w:t>
      </w:r>
      <w:r w:rsidRPr="00C0550C">
        <w:rPr>
          <w:rFonts w:hint="eastAsia"/>
          <w:b/>
          <w:bCs/>
          <w:sz w:val="28"/>
          <w:szCs w:val="28"/>
        </w:rPr>
        <w:t xml:space="preserve"> 4.6.4</w:t>
      </w:r>
      <w:r w:rsidRPr="00C0550C">
        <w:rPr>
          <w:rFonts w:hint="eastAsia"/>
          <w:b/>
          <w:bCs/>
          <w:sz w:val="28"/>
          <w:szCs w:val="28"/>
        </w:rPr>
        <w:t>激素调节</w:t>
      </w:r>
    </w:p>
    <w:p w:rsidR="00BD4242">
      <w:r>
        <w:rPr>
          <w:b/>
          <w:bCs/>
          <w:sz w:val="24"/>
          <w:szCs w:val="24"/>
        </w:rPr>
        <w:t>一、单选题</w:t>
      </w:r>
      <w:r>
        <w:rPr>
          <w:b/>
          <w:bCs/>
          <w:sz w:val="24"/>
          <w:szCs w:val="24"/>
        </w:rPr>
        <w:t xml:space="preserve"> </w:t>
      </w:r>
    </w:p>
    <w:p w:rsidR="00BD4242">
      <w:pPr>
        <w:spacing w:after="0"/>
      </w:pPr>
      <w:r>
        <w:rPr>
          <w:color w:val="000000"/>
        </w:rPr>
        <w:t>1.</w:t>
      </w:r>
      <w:r>
        <w:rPr>
          <w:color w:val="000000"/>
        </w:rPr>
        <w:t>下列物质中属于合成甲状腺激素原料的是（　　）</w:t>
      </w:r>
      <w:r>
        <w:rPr>
          <w:color w:val="000000"/>
        </w:rPr>
        <w:t xml:space="preserve">            </w:t>
      </w:r>
    </w:p>
    <w:p w:rsidR="00BD424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铁</w:t>
      </w:r>
      <w:r>
        <w:rPr>
          <w:color w:val="000000"/>
        </w:rPr>
        <w:t>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锌</w:t>
      </w:r>
      <w:r>
        <w:rPr>
          <w:color w:val="000000"/>
        </w:rPr>
        <w:t>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碘</w:t>
      </w:r>
      <w:r>
        <w:rPr>
          <w:color w:val="000000"/>
        </w:rPr>
        <w:t>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钙</w:t>
      </w:r>
    </w:p>
    <w:p w:rsidR="00BD4242">
      <w:pPr>
        <w:spacing w:after="0"/>
      </w:pPr>
      <w:r>
        <w:rPr>
          <w:color w:val="000000"/>
        </w:rPr>
        <w:t>2.</w:t>
      </w:r>
      <w:r>
        <w:rPr>
          <w:color w:val="000000"/>
        </w:rPr>
        <w:t>下列器官中，能分泌生长激素的是（　　）</w:t>
      </w:r>
      <w:r>
        <w:rPr>
          <w:color w:val="000000"/>
        </w:rPr>
        <w:t xml:space="preserve">            </w:t>
      </w:r>
    </w:p>
    <w:p w:rsidR="00BD424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肾上腺</w:t>
      </w:r>
      <w:r>
        <w:rPr>
          <w:color w:val="000000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甲状腺</w:t>
      </w:r>
      <w:r>
        <w:rPr>
          <w:color w:val="000000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性腺</w:t>
      </w:r>
      <w:r>
        <w:rPr>
          <w:color w:val="000000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垂体</w:t>
      </w:r>
    </w:p>
    <w:p w:rsidR="00C0550C">
      <w:pPr>
        <w:spacing w:after="0"/>
      </w:pPr>
      <w:r>
        <w:rPr>
          <w:color w:val="000000"/>
        </w:rPr>
        <w:t>3.</w:t>
      </w:r>
      <w:r>
        <w:rPr>
          <w:color w:val="000000"/>
        </w:rPr>
        <w:t>某人出现多饮、多食、多尿，但体重很快减轻的现象，若你是医师，判断此人患有，若做尿检</w:t>
      </w:r>
      <w:r>
        <w:rPr>
          <w:color w:val="000000"/>
        </w:rPr>
        <w:t>，该人的尿中含有，该开药方．（</w:t>
      </w:r>
      <w:r>
        <w:rPr>
          <w:color w:val="000000"/>
        </w:rPr>
        <w:t xml:space="preserve"> </w:t>
      </w:r>
      <w:r>
        <w:rPr>
          <w:color w:val="000000"/>
        </w:rPr>
        <w:t>）</w:t>
      </w:r>
    </w:p>
    <w:p w:rsidR="00C0550C">
      <w:pPr>
        <w:spacing w:after="0"/>
      </w:pPr>
      <w:r>
        <w:rPr>
          <w:color w:val="000000"/>
        </w:rPr>
        <w:t>A. </w:t>
      </w:r>
      <w:r>
        <w:rPr>
          <w:color w:val="000000"/>
        </w:rPr>
        <w:t>糖尿病、葡萄糖、口服胰岛素</w:t>
      </w:r>
      <w:r>
        <w:t xml:space="preserve"> </w:t>
      </w:r>
      <w:r>
        <w:rPr>
          <w:color w:val="000000"/>
        </w:rPr>
        <w:t>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尿毒症、葡萄糖、注射胰岛素</w:t>
      </w:r>
    </w:p>
    <w:p w:rsidR="00C0550C">
      <w:pPr>
        <w:spacing w:after="0"/>
      </w:pPr>
      <w:r>
        <w:rPr>
          <w:color w:val="000000"/>
        </w:rPr>
        <w:t>C. </w:t>
      </w:r>
      <w:r>
        <w:rPr>
          <w:color w:val="000000"/>
        </w:rPr>
        <w:t>糖尿病、葡萄糖、注射胰岛素</w:t>
      </w:r>
      <w:r>
        <w:t xml:space="preserve"> </w:t>
      </w:r>
      <w:r>
        <w:rPr>
          <w:color w:val="000000"/>
        </w:rPr>
        <w:t>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肾上腺病、蛋白质、注射胰岛素</w:t>
      </w:r>
    </w:p>
    <w:p w:rsidR="00BD4242">
      <w:pPr>
        <w:spacing w:after="0"/>
      </w:pPr>
      <w:r>
        <w:rPr>
          <w:color w:val="000000"/>
        </w:rPr>
        <w:t>4.</w:t>
      </w:r>
      <w:r>
        <w:rPr>
          <w:color w:val="000000"/>
        </w:rPr>
        <w:t>糖尿病是一种</w:t>
      </w:r>
      <w:r>
        <w:rPr>
          <w:color w:val="000000"/>
        </w:rPr>
        <w:t>“</w:t>
      </w:r>
      <w:r>
        <w:rPr>
          <w:color w:val="000000"/>
        </w:rPr>
        <w:t>现代文明病</w:t>
      </w:r>
      <w:r>
        <w:rPr>
          <w:color w:val="000000"/>
        </w:rPr>
        <w:t>”</w:t>
      </w:r>
      <w:r>
        <w:rPr>
          <w:color w:val="000000"/>
        </w:rPr>
        <w:t>，我国患病人数居世界首位．糖尿病发病原因可能是（　　）</w:t>
      </w:r>
      <w:r>
        <w:rPr>
          <w:color w:val="000000"/>
        </w:rPr>
        <w:t xml:space="preserve">            </w:t>
      </w:r>
    </w:p>
    <w:p w:rsidR="00BD424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甲状腺激素分泌不足</w:t>
      </w:r>
      <w:r>
        <w:rPr>
          <w:color w:val="000000"/>
        </w:rPr>
        <w:t>         B. </w:t>
      </w:r>
      <w:r>
        <w:rPr>
          <w:color w:val="000000"/>
        </w:rPr>
        <w:t>胰岛素分泌不足</w:t>
      </w:r>
      <w:r>
        <w:rPr>
          <w:color w:val="000000"/>
        </w:rPr>
        <w:t>         C. </w:t>
      </w:r>
      <w:r>
        <w:rPr>
          <w:color w:val="000000"/>
        </w:rPr>
        <w:t>甲状腺激</w:t>
      </w:r>
      <w:r>
        <w:rPr>
          <w:color w:val="000000"/>
        </w:rPr>
        <w:t>素分泌过多</w:t>
      </w:r>
      <w:r>
        <w:rPr>
          <w:color w:val="000000"/>
        </w:rPr>
        <w:t>         D. </w:t>
      </w:r>
      <w:r>
        <w:rPr>
          <w:color w:val="000000"/>
        </w:rPr>
        <w:t>胰岛素分泌过多</w:t>
      </w:r>
    </w:p>
    <w:p w:rsidR="00C0550C">
      <w:pPr>
        <w:spacing w:after="0"/>
      </w:pPr>
      <w:r>
        <w:rPr>
          <w:color w:val="000000"/>
        </w:rPr>
        <w:t xml:space="preserve">5. </w:t>
      </w:r>
      <w:r>
        <w:rPr>
          <w:color w:val="000000"/>
        </w:rPr>
        <w:t>人在情绪激动时面红耳赤、心跳加快、血压升高，分泌量增多的激素是（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</w:p>
    <w:p w:rsidR="00BD424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生长激素</w:t>
      </w:r>
      <w:r>
        <w:rPr>
          <w:color w:val="000000"/>
        </w:rPr>
        <w:t>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甲状腺激素</w:t>
      </w:r>
      <w:r>
        <w:rPr>
          <w:color w:val="000000"/>
        </w:rPr>
        <w:t>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胰岛素</w:t>
      </w:r>
      <w:r>
        <w:rPr>
          <w:color w:val="000000"/>
        </w:rPr>
        <w:t>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肾上腺激素</w:t>
      </w:r>
    </w:p>
    <w:p w:rsidR="00BD4242">
      <w:pPr>
        <w:spacing w:after="0"/>
      </w:pPr>
      <w:r>
        <w:rPr>
          <w:color w:val="000000"/>
        </w:rPr>
        <w:t>6.</w:t>
      </w:r>
      <w:r>
        <w:rPr>
          <w:color w:val="000000"/>
        </w:rPr>
        <w:t>下列有关激素调节的叙述正确的是（　　）</w:t>
      </w:r>
      <w:r>
        <w:rPr>
          <w:color w:val="000000"/>
        </w:rPr>
        <w:t xml:space="preserve">            </w:t>
      </w:r>
    </w:p>
    <w:p w:rsidR="00BD424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激素是由腺体分泌的，由于含有消化酶，所以对人体有调节作用</w:t>
      </w:r>
      <w:r>
        <w:rPr>
          <w:color w:val="000000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胰岛素的主要功能是调节糖类在体内的吸收、利用和转化</w:t>
      </w:r>
      <w:r>
        <w:br/>
      </w:r>
      <w:r>
        <w:rPr>
          <w:color w:val="000000"/>
        </w:rPr>
        <w:t>C. </w:t>
      </w:r>
      <w:r>
        <w:rPr>
          <w:color w:val="000000"/>
        </w:rPr>
        <w:t>幼年时期生长激素分泌不足，易患呆小症</w:t>
      </w:r>
      <w:r>
        <w:rPr>
          <w:color w:val="000000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激素调节对人体生命活动起重要作用，所以人体内的激素含量多</w:t>
      </w:r>
    </w:p>
    <w:p w:rsidR="00BD4242">
      <w:pPr>
        <w:spacing w:after="0"/>
      </w:pPr>
      <w:r>
        <w:rPr>
          <w:color w:val="000000"/>
        </w:rPr>
        <w:t>7.</w:t>
      </w:r>
      <w:r>
        <w:rPr>
          <w:color w:val="000000"/>
        </w:rPr>
        <w:t>某人胰岛素分泌不足，可能会患上（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BD424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糖尿病</w:t>
      </w:r>
      <w:r>
        <w:rPr>
          <w:color w:val="000000"/>
        </w:rPr>
        <w:t>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甲亢</w:t>
      </w:r>
      <w:r>
        <w:rPr>
          <w:color w:val="000000"/>
        </w:rPr>
        <w:t>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呆小症</w:t>
      </w:r>
      <w:r>
        <w:rPr>
          <w:color w:val="000000"/>
        </w:rPr>
        <w:t>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低血糖</w:t>
      </w:r>
    </w:p>
    <w:p w:rsidR="00C0550C">
      <w:pPr>
        <w:spacing w:after="0"/>
      </w:pPr>
      <w:r>
        <w:rPr>
          <w:color w:val="000000"/>
        </w:rPr>
        <w:t>8.</w:t>
      </w:r>
      <w:r>
        <w:rPr>
          <w:color w:val="000000"/>
        </w:rPr>
        <w:t>人在进食前后，其分泌量发生显著变化的激素是（　　）</w:t>
      </w:r>
    </w:p>
    <w:p w:rsidR="00BD424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甲状腺激素</w:t>
      </w:r>
      <w:r>
        <w:rPr>
          <w:color w:val="000000"/>
        </w:rPr>
        <w:t>                             B. </w:t>
      </w:r>
      <w:r>
        <w:rPr>
          <w:color w:val="000000"/>
        </w:rPr>
        <w:t>胰岛素</w:t>
      </w:r>
      <w:r>
        <w:rPr>
          <w:color w:val="000000"/>
        </w:rPr>
        <w:t>                             C. </w:t>
      </w:r>
      <w:r>
        <w:rPr>
          <w:color w:val="000000"/>
        </w:rPr>
        <w:t>生长激素</w:t>
      </w:r>
      <w:r>
        <w:rPr>
          <w:color w:val="000000"/>
        </w:rPr>
        <w:t>                             D. </w:t>
      </w:r>
      <w:r>
        <w:rPr>
          <w:color w:val="000000"/>
        </w:rPr>
        <w:t>性激素</w:t>
      </w:r>
    </w:p>
    <w:p w:rsidR="00C0550C">
      <w:pPr>
        <w:spacing w:after="0"/>
      </w:pPr>
      <w:r>
        <w:rPr>
          <w:color w:val="000000"/>
        </w:rPr>
        <w:t>9.</w:t>
      </w:r>
      <w:r>
        <w:rPr>
          <w:color w:val="000000"/>
        </w:rPr>
        <w:t>下列疾病中，是因体内某种激素分泌不足引起的是（　　）</w:t>
      </w:r>
    </w:p>
    <w:p w:rsidR="00BD424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高血压</w:t>
      </w:r>
      <w:r>
        <w:rPr>
          <w:color w:val="000000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夜盲症</w:t>
      </w:r>
      <w:r>
        <w:rPr>
          <w:color w:val="000000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侏儒症</w:t>
      </w:r>
      <w:r>
        <w:rPr>
          <w:color w:val="000000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巨人症</w:t>
      </w:r>
    </w:p>
    <w:p w:rsidR="00C0550C">
      <w:pPr>
        <w:spacing w:after="0"/>
      </w:pPr>
      <w:r>
        <w:rPr>
          <w:color w:val="000000"/>
        </w:rPr>
        <w:t>10.</w:t>
      </w:r>
      <w:r>
        <w:rPr>
          <w:color w:val="000000"/>
        </w:rPr>
        <w:t>下列关于人体激素调节的叙述，正确的是（　　）</w:t>
      </w:r>
    </w:p>
    <w:p w:rsidR="00BD424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垂体是人体最重要的内分泌腺，因为它能分泌生长激素</w:t>
      </w:r>
      <w:r>
        <w:rPr>
          <w:color w:val="000000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当人体缺碘时，甲状腺激素合成减少，甲状腺因此而萎缩</w:t>
      </w:r>
      <w:r>
        <w:br/>
      </w:r>
      <w:r>
        <w:rPr>
          <w:color w:val="000000"/>
        </w:rPr>
        <w:t>C. </w:t>
      </w:r>
      <w:r>
        <w:rPr>
          <w:color w:val="000000"/>
        </w:rPr>
        <w:t>胰岛素是由分布在胰腺中的胰岛细胞合成和分泌的</w:t>
      </w:r>
      <w:r>
        <w:rPr>
          <w:color w:val="000000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甲状腺激素分泌过多，人体代谢增强，健康状况增强，对环境的适应性也增强</w:t>
      </w:r>
    </w:p>
    <w:p w:rsidR="00C0550C">
      <w:pPr>
        <w:spacing w:after="0"/>
      </w:pPr>
      <w:r>
        <w:rPr>
          <w:color w:val="000000"/>
        </w:rPr>
        <w:t>11.</w:t>
      </w:r>
      <w:r>
        <w:rPr>
          <w:color w:val="000000"/>
        </w:rPr>
        <w:t>青少年在晚上</w:t>
      </w:r>
      <w:r>
        <w:rPr>
          <w:color w:val="000000"/>
        </w:rPr>
        <w:t>10</w:t>
      </w:r>
      <w:r>
        <w:rPr>
          <w:color w:val="000000"/>
        </w:rPr>
        <w:t>点前入睡，且睡足</w:t>
      </w:r>
      <w:r>
        <w:rPr>
          <w:color w:val="000000"/>
        </w:rPr>
        <w:t>9</w:t>
      </w:r>
      <w:r>
        <w:rPr>
          <w:color w:val="000000"/>
        </w:rPr>
        <w:t>个小时，更有利于垂体分泌促进人体生长所需要的激素，这种激素是（</w:t>
      </w:r>
      <w:r>
        <w:rPr>
          <w:color w:val="000000"/>
        </w:rPr>
        <w:t xml:space="preserve">    </w:t>
      </w:r>
      <w:r>
        <w:rPr>
          <w:color w:val="000000"/>
        </w:rPr>
        <w:t>）</w:t>
      </w:r>
    </w:p>
    <w:p w:rsidR="00BD424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生长激素</w:t>
      </w:r>
      <w:r>
        <w:rPr>
          <w:color w:val="000000"/>
        </w:rPr>
        <w:t>                             B. </w:t>
      </w:r>
      <w:r>
        <w:rPr>
          <w:color w:val="000000"/>
        </w:rPr>
        <w:t>性激素</w:t>
      </w:r>
      <w:r>
        <w:rPr>
          <w:color w:val="000000"/>
        </w:rPr>
        <w:t>                             C. </w:t>
      </w:r>
      <w:r>
        <w:rPr>
          <w:color w:val="000000"/>
        </w:rPr>
        <w:t>胸腺激素</w:t>
      </w:r>
      <w:r>
        <w:rPr>
          <w:color w:val="000000"/>
        </w:rPr>
        <w:t>                             D. </w:t>
      </w:r>
      <w:r>
        <w:rPr>
          <w:color w:val="000000"/>
        </w:rPr>
        <w:t>肾上腺素</w:t>
      </w:r>
    </w:p>
    <w:p w:rsidR="00C0550C">
      <w:pPr>
        <w:spacing w:after="0"/>
      </w:pPr>
      <w:r>
        <w:rPr>
          <w:color w:val="000000"/>
        </w:rPr>
        <w:t>12.</w:t>
      </w:r>
      <w:r>
        <w:rPr>
          <w:color w:val="000000"/>
        </w:rPr>
        <w:t>下列有关人体激素的叙述正确的是（</w:t>
      </w:r>
      <w:r>
        <w:rPr>
          <w:color w:val="000000"/>
        </w:rPr>
        <w:t xml:space="preserve">  </w:t>
      </w:r>
      <w:r>
        <w:rPr>
          <w:color w:val="000000"/>
        </w:rPr>
        <w:t>）</w:t>
      </w:r>
    </w:p>
    <w:p w:rsidR="00BD424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如果成年人甲状腺激素分泌过多会患肢端肥大症</w:t>
      </w:r>
      <w:r>
        <w:rPr>
          <w:color w:val="000000"/>
        </w:rPr>
        <w:t>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如果幼年时期生长激素分泌不足会患呆小症</w:t>
      </w:r>
      <w:r>
        <w:br/>
      </w:r>
      <w:r>
        <w:rPr>
          <w:color w:val="000000"/>
        </w:rPr>
        <w:t>C. </w:t>
      </w:r>
      <w:r>
        <w:rPr>
          <w:color w:val="000000"/>
        </w:rPr>
        <w:t>食用加碘食盐</w:t>
      </w:r>
      <w:r>
        <w:rPr>
          <w:color w:val="000000"/>
        </w:rPr>
        <w:t>可有效预防地方性甲状腺肿</w:t>
      </w:r>
      <w:r>
        <w:rPr>
          <w:color w:val="000000"/>
        </w:rPr>
        <w:t>                D. </w:t>
      </w:r>
      <w:r>
        <w:rPr>
          <w:color w:val="000000"/>
        </w:rPr>
        <w:t>如果胰岛素分泌不足会患坏血病</w:t>
      </w:r>
    </w:p>
    <w:p w:rsidR="00BD4242">
      <w:pPr>
        <w:spacing w:after="0"/>
      </w:pPr>
      <w:r>
        <w:rPr>
          <w:color w:val="000000"/>
        </w:rPr>
        <w:t>13.</w:t>
      </w:r>
      <w:r>
        <w:rPr>
          <w:color w:val="000000"/>
        </w:rPr>
        <w:t>下列哪种生命现象与激素调节无关</w:t>
      </w:r>
      <w:r>
        <w:rPr>
          <w:color w:val="000000"/>
        </w:rPr>
        <w:t xml:space="preserve">(    )            </w:t>
      </w:r>
    </w:p>
    <w:p w:rsidR="00BD424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正常人血糖含量保持相对稳定</w:t>
      </w:r>
      <w:r>
        <w:rPr>
          <w:color w:val="000000"/>
        </w:rPr>
        <w:t>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胰腺分泌胰液消化多种食物成分</w:t>
      </w:r>
      <w:r>
        <w:br/>
      </w:r>
      <w:r>
        <w:rPr>
          <w:color w:val="000000"/>
        </w:rPr>
        <w:t>C. </w:t>
      </w:r>
      <w:r>
        <w:rPr>
          <w:color w:val="000000"/>
        </w:rPr>
        <w:t>青春期男孩女孩身高迅速增长</w:t>
      </w:r>
      <w:r>
        <w:rPr>
          <w:color w:val="000000"/>
        </w:rPr>
        <w:t>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受惊吓时，心跳加快，血压升高</w:t>
      </w:r>
    </w:p>
    <w:p w:rsidR="00BD4242">
      <w:r>
        <w:rPr>
          <w:b/>
          <w:bCs/>
          <w:sz w:val="24"/>
          <w:szCs w:val="24"/>
        </w:rPr>
        <w:t>二、填空题</w:t>
      </w:r>
      <w:r>
        <w:rPr>
          <w:b/>
          <w:bCs/>
          <w:sz w:val="24"/>
          <w:szCs w:val="24"/>
        </w:rPr>
        <w:t xml:space="preserve"> </w:t>
      </w:r>
    </w:p>
    <w:p w:rsidR="00BD4242">
      <w:pPr>
        <w:spacing w:after="0"/>
      </w:pPr>
      <w:r>
        <w:rPr>
          <w:color w:val="000000"/>
        </w:rPr>
        <w:t>14.</w:t>
      </w:r>
      <w:r>
        <w:rPr>
          <w:color w:val="000000"/>
        </w:rPr>
        <w:t>激素在血液中的含量及其</w:t>
      </w:r>
      <w:r>
        <w:rPr>
          <w:color w:val="000000"/>
        </w:rPr>
        <w:t xml:space="preserve"> ________</w:t>
      </w:r>
      <w:r>
        <w:rPr>
          <w:color w:val="000000"/>
        </w:rPr>
        <w:t>，但是它们产</w:t>
      </w:r>
      <w:r>
        <w:rPr>
          <w:color w:val="000000"/>
        </w:rPr>
        <w:t>生的调节作用却非常显著，特别对于</w:t>
      </w:r>
      <w:r>
        <w:rPr>
          <w:color w:val="000000"/>
        </w:rPr>
        <w:t xml:space="preserve"> ________ </w:t>
      </w:r>
      <w:r>
        <w:rPr>
          <w:color w:val="000000"/>
        </w:rPr>
        <w:t>、</w:t>
      </w:r>
      <w:r>
        <w:rPr>
          <w:color w:val="000000"/>
        </w:rPr>
        <w:t xml:space="preserve">________ </w:t>
      </w:r>
      <w:r>
        <w:rPr>
          <w:color w:val="000000"/>
        </w:rPr>
        <w:t>和</w:t>
      </w:r>
      <w:r>
        <w:rPr>
          <w:color w:val="000000"/>
        </w:rPr>
        <w:t>________</w:t>
      </w:r>
      <w:r>
        <w:rPr>
          <w:color w:val="000000"/>
        </w:rPr>
        <w:t>等基本生命活动来说，激素的调节作用是不可缺少的。</w:t>
      </w:r>
      <w:r>
        <w:rPr>
          <w:color w:val="000000"/>
        </w:rPr>
        <w:t xml:space="preserve">    </w:t>
      </w:r>
    </w:p>
    <w:p w:rsidR="00BD4242">
      <w:pPr>
        <w:spacing w:after="0"/>
      </w:pPr>
      <w:r>
        <w:rPr>
          <w:color w:val="000000"/>
        </w:rPr>
        <w:t>15.</w:t>
      </w:r>
      <w:r>
        <w:rPr>
          <w:color w:val="000000"/>
        </w:rPr>
        <w:t>如图是人体部分生理活动示意图，请据图回答问题</w:t>
      </w:r>
      <w:r>
        <w:br/>
      </w:r>
      <w:r>
        <w:rPr>
          <w:noProof/>
          <w:lang w:eastAsia="zh-CN"/>
        </w:rPr>
        <w:drawing>
          <wp:inline distT="0" distB="0" distL="0" distR="0">
            <wp:extent cx="4535843" cy="840321"/>
            <wp:effectExtent l="0" t="0" r="0" b="0"/>
            <wp:docPr id="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843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A</w:t>
      </w:r>
      <w:r>
        <w:rPr>
          <w:color w:val="000000"/>
        </w:rPr>
        <w:t>系统是</w:t>
      </w:r>
      <w:r>
        <w:rPr>
          <w:color w:val="000000"/>
        </w:rPr>
        <w:t>________ </w:t>
      </w:r>
      <w:r>
        <w:rPr>
          <w:color w:val="000000"/>
        </w:rPr>
        <w:t>系统，</w:t>
      </w:r>
      <w:r>
        <w:rPr>
          <w:color w:val="000000"/>
        </w:rPr>
        <w:t>B</w:t>
      </w:r>
      <w:r>
        <w:rPr>
          <w:color w:val="000000"/>
        </w:rPr>
        <w:t>系统是</w:t>
      </w:r>
      <w:r>
        <w:rPr>
          <w:color w:val="000000"/>
        </w:rPr>
        <w:t>________ </w:t>
      </w:r>
      <w:r>
        <w:rPr>
          <w:color w:val="000000"/>
        </w:rPr>
        <w:t>系统，</w:t>
      </w:r>
      <w:r>
        <w:rPr>
          <w:color w:val="000000"/>
        </w:rPr>
        <w:t>C</w:t>
      </w:r>
      <w:r>
        <w:rPr>
          <w:color w:val="000000"/>
        </w:rPr>
        <w:t>系统是</w:t>
      </w:r>
      <w:r>
        <w:rPr>
          <w:color w:val="000000"/>
        </w:rPr>
        <w:t>________ </w:t>
      </w:r>
      <w:r>
        <w:rPr>
          <w:color w:val="000000"/>
        </w:rPr>
        <w:t>系统．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）上述各生理活动都是在</w:t>
      </w:r>
      <w:r>
        <w:rPr>
          <w:color w:val="000000"/>
        </w:rPr>
        <w:t>________ </w:t>
      </w:r>
      <w:r>
        <w:rPr>
          <w:color w:val="000000"/>
        </w:rPr>
        <w:t>系统和</w:t>
      </w:r>
      <w:r>
        <w:rPr>
          <w:color w:val="000000"/>
        </w:rPr>
        <w:t>________ </w:t>
      </w:r>
      <w:r>
        <w:rPr>
          <w:color w:val="000000"/>
        </w:rPr>
        <w:t>系统的调节下进行的．</w:t>
      </w:r>
      <w:r>
        <w:rPr>
          <w:color w:val="000000"/>
        </w:rPr>
        <w:t xml:space="preserve">    </w:t>
      </w:r>
    </w:p>
    <w:p w:rsidR="00BD4242">
      <w:pPr>
        <w:spacing w:after="0"/>
      </w:pPr>
      <w:r>
        <w:rPr>
          <w:color w:val="000000"/>
        </w:rPr>
        <w:t>16.</w:t>
      </w:r>
      <w:r>
        <w:rPr>
          <w:color w:val="000000"/>
        </w:rPr>
        <w:t>人体各个部分之所以如此协调，主要是神经系统调节和</w:t>
      </w:r>
      <w:r>
        <w:rPr>
          <w:color w:val="000000"/>
        </w:rPr>
        <w:t>________</w:t>
      </w:r>
      <w:r>
        <w:rPr>
          <w:color w:val="000000"/>
        </w:rPr>
        <w:t>调节的结果．</w:t>
      </w:r>
      <w:r>
        <w:rPr>
          <w:color w:val="000000"/>
        </w:rPr>
        <w:t xml:space="preserve">    </w:t>
      </w:r>
    </w:p>
    <w:p w:rsidR="00BD4242">
      <w:r>
        <w:rPr>
          <w:b/>
          <w:bCs/>
          <w:sz w:val="24"/>
          <w:szCs w:val="24"/>
        </w:rPr>
        <w:t>三、解答题</w:t>
      </w:r>
      <w:r>
        <w:rPr>
          <w:b/>
          <w:bCs/>
          <w:sz w:val="24"/>
          <w:szCs w:val="24"/>
        </w:rPr>
        <w:t xml:space="preserve"> </w:t>
      </w:r>
    </w:p>
    <w:p w:rsidR="00C0550C">
      <w:pPr>
        <w:spacing w:after="0"/>
      </w:pPr>
      <w:r>
        <w:rPr>
          <w:color w:val="000000"/>
        </w:rPr>
        <w:t>17.</w:t>
      </w:r>
      <w:r>
        <w:rPr>
          <w:color w:val="000000"/>
        </w:rPr>
        <w:t>激素在人的生长发育过程中，起到了重要的调节作用．右图是构成内分泌系统的主要内分泌腺示意图，请据图回答：</w:t>
      </w:r>
    </w:p>
    <w:p w:rsidR="00BD4242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203185" cy="2148561"/>
            <wp:effectExtent l="0" t="0" r="0" b="0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185" cy="2148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50C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）图中</w:t>
      </w:r>
      <w:r>
        <w:rPr>
          <w:color w:val="000000"/>
        </w:rPr>
        <w:t>1</w:t>
      </w:r>
      <w:r>
        <w:rPr>
          <w:color w:val="000000"/>
        </w:rPr>
        <w:t>﹣</w:t>
      </w:r>
      <w:r>
        <w:rPr>
          <w:color w:val="000000"/>
        </w:rPr>
        <w:t>6</w:t>
      </w:r>
      <w:r>
        <w:rPr>
          <w:color w:val="000000"/>
        </w:rPr>
        <w:t>所指的腺体与唾液腺、肝脏相比不同点是</w:t>
      </w:r>
      <w:r>
        <w:rPr>
          <w:color w:val="000000"/>
        </w:rPr>
        <w:t>________</w:t>
      </w:r>
      <w:r>
        <w:rPr>
          <w:color w:val="000000"/>
        </w:rPr>
        <w:t>。</w:t>
      </w:r>
    </w:p>
    <w:p w:rsidR="00C0550C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）图</w:t>
      </w:r>
      <w:r>
        <w:rPr>
          <w:color w:val="000000"/>
        </w:rPr>
        <w:t>[1]</w:t>
      </w:r>
      <w:r>
        <w:rPr>
          <w:color w:val="000000"/>
        </w:rPr>
        <w:t>是</w:t>
      </w:r>
      <w:r>
        <w:rPr>
          <w:color w:val="000000"/>
        </w:rPr>
        <w:t>________</w:t>
      </w:r>
      <w:r>
        <w:rPr>
          <w:color w:val="000000"/>
        </w:rPr>
        <w:t>，它所分泌的激素主要是</w:t>
      </w:r>
      <w:r>
        <w:rPr>
          <w:color w:val="000000"/>
        </w:rPr>
        <w:t>________</w:t>
      </w:r>
      <w:r>
        <w:rPr>
          <w:color w:val="000000"/>
        </w:rPr>
        <w:t>，若幼年时分泌不足，易患</w:t>
      </w:r>
      <w:r>
        <w:rPr>
          <w:color w:val="000000"/>
        </w:rPr>
        <w:t>________</w:t>
      </w:r>
      <w:r>
        <w:rPr>
          <w:color w:val="000000"/>
        </w:rPr>
        <w:t>；分泌过多易患</w:t>
      </w:r>
      <w:r>
        <w:rPr>
          <w:color w:val="000000"/>
        </w:rPr>
        <w:t>________</w:t>
      </w:r>
      <w:r>
        <w:rPr>
          <w:color w:val="000000"/>
        </w:rPr>
        <w:t>．</w:t>
      </w:r>
    </w:p>
    <w:p w:rsidR="00C0550C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）某人智力低下，身材矮小，可能是幼年时</w:t>
      </w:r>
      <w:r>
        <w:rPr>
          <w:color w:val="000000"/>
        </w:rPr>
        <w:t>[________]________</w:t>
      </w:r>
      <w:r>
        <w:rPr>
          <w:color w:val="000000"/>
        </w:rPr>
        <w:t>分泌的</w:t>
      </w:r>
      <w:r>
        <w:rPr>
          <w:color w:val="000000"/>
        </w:rPr>
        <w:t>________</w:t>
      </w:r>
      <w:r>
        <w:rPr>
          <w:color w:val="000000"/>
        </w:rPr>
        <w:t>不足引起的，成年时该激素分泌过多易患</w:t>
      </w:r>
      <w:r>
        <w:rPr>
          <w:color w:val="000000"/>
        </w:rPr>
        <w:t>________</w:t>
      </w:r>
      <w:r>
        <w:rPr>
          <w:color w:val="000000"/>
        </w:rPr>
        <w:t>。</w:t>
      </w:r>
    </w:p>
    <w:p w:rsidR="00C0550C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）某人身体消瘦，浑身无力，尿液吸引一群蚂蚁过来，你预测此人可能患有</w:t>
      </w:r>
      <w:r>
        <w:rPr>
          <w:color w:val="000000"/>
        </w:rPr>
        <w:t>________</w:t>
      </w:r>
      <w:r>
        <w:rPr>
          <w:color w:val="000000"/>
        </w:rPr>
        <w:t>病，病因是</w:t>
      </w:r>
      <w:r>
        <w:rPr>
          <w:color w:val="000000"/>
        </w:rPr>
        <w:t>________</w:t>
      </w:r>
      <w:r>
        <w:rPr>
          <w:color w:val="000000"/>
        </w:rPr>
        <w:t>．</w:t>
      </w:r>
    </w:p>
    <w:p w:rsidR="00BD4242">
      <w:r>
        <w:rPr>
          <w:b/>
          <w:bCs/>
          <w:sz w:val="24"/>
          <w:szCs w:val="24"/>
        </w:rPr>
        <w:t>四、综合题</w:t>
      </w:r>
      <w:r>
        <w:rPr>
          <w:b/>
          <w:bCs/>
          <w:sz w:val="24"/>
          <w:szCs w:val="24"/>
        </w:rPr>
        <w:t xml:space="preserve"> </w:t>
      </w:r>
    </w:p>
    <w:p w:rsidR="00C0550C">
      <w:pPr>
        <w:spacing w:after="0"/>
      </w:pPr>
      <w:r>
        <w:rPr>
          <w:color w:val="000000"/>
        </w:rPr>
        <w:t>18.</w:t>
      </w:r>
      <w:r>
        <w:rPr>
          <w:color w:val="000000"/>
        </w:rPr>
        <w:t>如图是人体主要内分泌腺示意图，请据图回答下列问题：</w:t>
      </w:r>
    </w:p>
    <w:p w:rsidR="00BD4242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2358631" cy="1728394"/>
            <wp:effectExtent l="0" t="0" r="0" b="0"/>
            <wp:docPr id="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8631" cy="1728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50C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）广东韶关男子李唐勇身高</w:t>
      </w:r>
      <w:r>
        <w:rPr>
          <w:color w:val="000000"/>
        </w:rPr>
        <w:t>11</w:t>
      </w:r>
      <w:r>
        <w:rPr>
          <w:color w:val="000000"/>
        </w:rPr>
        <w:t>厘米，他患有侏儒症，此病通常是因幼年时</w:t>
      </w:r>
      <w:r>
        <w:rPr>
          <w:color w:val="000000"/>
        </w:rPr>
        <w:t>________</w:t>
      </w:r>
      <w:r>
        <w:rPr>
          <w:color w:val="000000"/>
        </w:rPr>
        <w:t>分泌过少所致，如果幼年时该激素分泌过多，则会患</w:t>
      </w:r>
      <w:r>
        <w:rPr>
          <w:color w:val="000000"/>
        </w:rPr>
        <w:t>________</w:t>
      </w:r>
      <w:r>
        <w:rPr>
          <w:color w:val="000000"/>
        </w:rPr>
        <w:t>．</w:t>
      </w:r>
    </w:p>
    <w:p w:rsidR="00C0550C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）某人身材矮小、智力低下、生殖器官发育不全，即通常说的患呆小症，这是因他在婴幼儿时期</w:t>
      </w:r>
      <w:r>
        <w:rPr>
          <w:color w:val="000000"/>
        </w:rPr>
        <w:t>[________]________</w:t>
      </w:r>
      <w:r>
        <w:rPr>
          <w:color w:val="000000"/>
        </w:rPr>
        <w:t>分泌的激素不足造成的</w:t>
      </w:r>
      <w:r>
        <w:rPr>
          <w:color w:val="000000"/>
        </w:rPr>
        <w:t>．</w:t>
      </w:r>
    </w:p>
    <w:p w:rsidR="00C0550C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）青春期开始后，男性表现为长胡须、喉结突出、声调变低等，这与</w:t>
      </w:r>
      <w:r>
        <w:rPr>
          <w:color w:val="000000"/>
        </w:rPr>
        <w:t>[________]________</w:t>
      </w:r>
      <w:r>
        <w:rPr>
          <w:color w:val="000000"/>
        </w:rPr>
        <w:t>分泌的激素有关；女性则体型变得更加丰满，骨盆变宽，声调变得高而尖细，这与</w:t>
      </w:r>
      <w:r>
        <w:rPr>
          <w:color w:val="000000"/>
        </w:rPr>
        <w:t>[________]________</w:t>
      </w:r>
      <w:r>
        <w:rPr>
          <w:color w:val="000000"/>
        </w:rPr>
        <w:t>分泌的激素有关．</w:t>
      </w:r>
    </w:p>
    <w:p w:rsidR="00BD4242">
      <w:pPr>
        <w:spacing w:after="0"/>
      </w:pPr>
      <w:r>
        <w:rPr>
          <w:color w:val="000000"/>
        </w:rPr>
        <w:t>19.</w:t>
      </w:r>
      <w:r>
        <w:rPr>
          <w:color w:val="000000"/>
        </w:rPr>
        <w:t>请阅读下面科普文章</w:t>
      </w:r>
    </w:p>
    <w:p w:rsidR="00BD4242">
      <w:pPr>
        <w:spacing w:after="0"/>
      </w:pPr>
      <w:r>
        <w:rPr>
          <w:color w:val="000000"/>
        </w:rPr>
        <w:t>激素是把双刃剑</w:t>
      </w:r>
    </w:p>
    <w:p w:rsidR="00BD4242">
      <w:pPr>
        <w:spacing w:after="0"/>
      </w:pPr>
      <w:r>
        <w:rPr>
          <w:color w:val="000000"/>
        </w:rPr>
        <w:t>人体内含有多种激素，各种激素职责明确、分工精细，各自发挥着独特的作用，被喻为</w:t>
      </w:r>
      <w:r>
        <w:rPr>
          <w:color w:val="000000"/>
        </w:rPr>
        <w:t>“</w:t>
      </w:r>
      <w:r>
        <w:rPr>
          <w:color w:val="000000"/>
        </w:rPr>
        <w:t>人体内的魔术师</w:t>
      </w:r>
      <w:r>
        <w:rPr>
          <w:color w:val="000000"/>
        </w:rPr>
        <w:t>”</w:t>
      </w:r>
      <w:r>
        <w:rPr>
          <w:color w:val="000000"/>
        </w:rPr>
        <w:t>。但如果身体中某种激素含量过多或若缺少某种激素，则可影响整个机体的生命活动，甚至危及生命，因此可以说激素是把</w:t>
      </w:r>
      <w:r>
        <w:rPr>
          <w:color w:val="000000"/>
        </w:rPr>
        <w:t>“</w:t>
      </w:r>
      <w:r>
        <w:rPr>
          <w:color w:val="000000"/>
        </w:rPr>
        <w:t>双刃剑</w:t>
      </w:r>
      <w:r>
        <w:rPr>
          <w:color w:val="000000"/>
        </w:rPr>
        <w:t>”</w:t>
      </w:r>
      <w:r>
        <w:rPr>
          <w:color w:val="000000"/>
        </w:rPr>
        <w:t>。</w:t>
      </w:r>
    </w:p>
    <w:p w:rsidR="00BD4242">
      <w:pPr>
        <w:spacing w:after="0"/>
      </w:pPr>
      <w:r>
        <w:rPr>
          <w:color w:val="000000"/>
        </w:rPr>
        <w:t>身体里可分泌激素的细胞数量很多，且分布广泛，被称为内分泌细胞，一些分布比较集中的内分泌细胞构成内分泌腺。人体内激素的含量很微小，力量却大得惊人：可调节营养物质的代谢过程：确保各个器官与组织的正常生长发育，并影响衰老过程；调节神经系统的活动；促进生殖器官与生殖细胞发育和成熟等。</w:t>
      </w:r>
    </w:p>
    <w:p w:rsidR="00BD4242">
      <w:pPr>
        <w:spacing w:after="0"/>
      </w:pPr>
      <w:r>
        <w:rPr>
          <w:color w:val="000000"/>
        </w:rPr>
        <w:t>激素可由血液运送或经弥散到达靶细胞，与其受体结合引起反应。其发生作用较慢，但可同时使不同器官产生反应，且持续时间较长。激素这个庞大的家族成员之间，有时也相互作用，甚至同一激素也可呈现不同的作用机制。</w:t>
      </w:r>
    </w:p>
    <w:p w:rsidR="00BD4242">
      <w:pPr>
        <w:spacing w:after="0"/>
      </w:pPr>
      <w:r>
        <w:rPr>
          <w:color w:val="000000"/>
        </w:rPr>
        <w:t>尽管激素有利于促进生物的生长、发育</w:t>
      </w:r>
      <w:r>
        <w:rPr>
          <w:color w:val="000000"/>
        </w:rPr>
        <w:t>、分化等，但如果不分对象，不加节制地滥用，也会对人体造成很大的危害。</w:t>
      </w:r>
    </w:p>
    <w:p w:rsidR="00BD4242">
      <w:pPr>
        <w:spacing w:after="0"/>
      </w:pPr>
      <w:r>
        <w:rPr>
          <w:color w:val="000000"/>
        </w:rPr>
        <w:t>在研究激素时，科学家还发现了一类</w:t>
      </w:r>
      <w:r>
        <w:rPr>
          <w:color w:val="000000"/>
        </w:rPr>
        <w:t>“</w:t>
      </w:r>
      <w:r>
        <w:rPr>
          <w:color w:val="000000"/>
        </w:rPr>
        <w:t>环境激素</w:t>
      </w:r>
      <w:r>
        <w:rPr>
          <w:color w:val="000000"/>
        </w:rPr>
        <w:t>”</w:t>
      </w:r>
      <w:r>
        <w:rPr>
          <w:color w:val="000000"/>
        </w:rPr>
        <w:t>。如焚烧垃圾时释放的致癌物质</w:t>
      </w:r>
      <w:r>
        <w:rPr>
          <w:color w:val="000000"/>
        </w:rPr>
        <w:t>--</w:t>
      </w:r>
      <w:r>
        <w:rPr>
          <w:color w:val="000000"/>
        </w:rPr>
        <w:t>二恶英。还有人类在生产、生活中使用和排放的化学物质，如洗涤剂、化妆品、汽车尾气等。</w:t>
      </w:r>
    </w:p>
    <w:p w:rsidR="00BD4242">
      <w:pPr>
        <w:spacing w:after="0"/>
      </w:pPr>
      <w:r>
        <w:rPr>
          <w:color w:val="000000"/>
        </w:rPr>
        <w:t>研究发现，这些</w:t>
      </w:r>
      <w:r>
        <w:rPr>
          <w:color w:val="000000"/>
        </w:rPr>
        <w:t>“</w:t>
      </w:r>
      <w:r>
        <w:rPr>
          <w:color w:val="000000"/>
        </w:rPr>
        <w:t>环境激素</w:t>
      </w:r>
      <w:r>
        <w:rPr>
          <w:color w:val="000000"/>
        </w:rPr>
        <w:t>”</w:t>
      </w:r>
      <w:r>
        <w:rPr>
          <w:color w:val="000000"/>
        </w:rPr>
        <w:t>与人体内激素的分子结构非常相似，它们通过各种渠道混入食物和空气，进入人体后，会与相应</w:t>
      </w:r>
      <w:r>
        <w:rPr>
          <w:color w:val="000000"/>
        </w:rPr>
        <w:t>“</w:t>
      </w:r>
      <w:r>
        <w:rPr>
          <w:color w:val="000000"/>
        </w:rPr>
        <w:t>受体</w:t>
      </w:r>
      <w:r>
        <w:rPr>
          <w:color w:val="000000"/>
        </w:rPr>
        <w:t>”</w:t>
      </w:r>
      <w:r>
        <w:rPr>
          <w:color w:val="000000"/>
        </w:rPr>
        <w:t>结合，诱使机体渐渐改变某些生物化学反应，干扰人体内分泌。久而久之，就会使人体发生严重的差错和病变。</w:t>
      </w:r>
    </w:p>
    <w:p w:rsidR="00BD4242">
      <w:pPr>
        <w:spacing w:after="0"/>
      </w:pPr>
      <w:r>
        <w:rPr>
          <w:color w:val="000000"/>
        </w:rPr>
        <w:t>由此可见，要想让激素真正为人类的健康保驾护航，激素的应用必须极其</w:t>
      </w:r>
      <w:r>
        <w:rPr>
          <w:color w:val="000000"/>
        </w:rPr>
        <w:t>严格，使用时需要反复权衡利弊，以免危害人体自身健康。</w:t>
      </w:r>
    </w:p>
    <w:p w:rsidR="00BD4242">
      <w:pPr>
        <w:spacing w:after="0"/>
      </w:pPr>
      <w:r>
        <w:rPr>
          <w:color w:val="000000"/>
        </w:rPr>
        <w:t>结合文章内容回答下列问题。</w:t>
      </w:r>
    </w:p>
    <w:p w:rsidR="00BD4242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）人体内的激素是由</w:t>
      </w:r>
      <w:r>
        <w:rPr>
          <w:color w:val="000000"/>
        </w:rPr>
        <w:t>________</w:t>
      </w:r>
      <w:r>
        <w:rPr>
          <w:color w:val="000000"/>
        </w:rPr>
        <w:t>分泌的，经血液运送或弥散到达</w:t>
      </w:r>
      <w:r>
        <w:rPr>
          <w:color w:val="000000"/>
        </w:rPr>
        <w:t>________</w:t>
      </w:r>
      <w:r>
        <w:rPr>
          <w:color w:val="000000"/>
        </w:rPr>
        <w:t>，与其受体结合引起反应。</w:t>
      </w:r>
      <w:r>
        <w:rPr>
          <w:color w:val="000000"/>
        </w:rPr>
        <w:t xml:space="preserve">    </w:t>
      </w:r>
    </w:p>
    <w:p w:rsidR="00BD4242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）青春期，垂体分泌的</w:t>
      </w:r>
      <w:r>
        <w:rPr>
          <w:color w:val="000000"/>
        </w:rPr>
        <w:t>________</w:t>
      </w:r>
      <w:r>
        <w:rPr>
          <w:color w:val="000000"/>
        </w:rPr>
        <w:t>激素，可促进人体身高快速增长。如果该激素在此时期分泌过少，可能会影响</w:t>
      </w:r>
      <w:r>
        <w:rPr>
          <w:color w:val="000000"/>
        </w:rPr>
        <w:t xml:space="preserve">________ </w:t>
      </w:r>
      <w:r>
        <w:rPr>
          <w:color w:val="000000"/>
        </w:rPr>
        <w:t>。研究结果表明，该激素</w:t>
      </w:r>
      <w:r>
        <w:rPr>
          <w:color w:val="000000"/>
        </w:rPr>
        <w:t>80%</w:t>
      </w:r>
      <w:r>
        <w:rPr>
          <w:color w:val="000000"/>
        </w:rPr>
        <w:t>在睡眠时分泌，且</w:t>
      </w:r>
      <w:r>
        <w:rPr>
          <w:color w:val="000000"/>
        </w:rPr>
        <w:t xml:space="preserve"> 22</w:t>
      </w:r>
      <w:r>
        <w:rPr>
          <w:color w:val="000000"/>
        </w:rPr>
        <w:t>：</w:t>
      </w:r>
      <w:r>
        <w:rPr>
          <w:color w:val="000000"/>
        </w:rPr>
        <w:t>00</w:t>
      </w:r>
      <w:r>
        <w:rPr>
          <w:color w:val="000000"/>
        </w:rPr>
        <w:t>到凌晨</w:t>
      </w:r>
      <w:r>
        <w:rPr>
          <w:color w:val="000000"/>
        </w:rPr>
        <w:t>2</w:t>
      </w:r>
      <w:r>
        <w:rPr>
          <w:color w:val="000000"/>
        </w:rPr>
        <w:t>：</w:t>
      </w:r>
      <w:r>
        <w:rPr>
          <w:color w:val="000000"/>
        </w:rPr>
        <w:t>00</w:t>
      </w:r>
      <w:r>
        <w:rPr>
          <w:color w:val="000000"/>
        </w:rPr>
        <w:t>是分泌高峰期，该信息给你的启示是</w:t>
      </w:r>
      <w:r>
        <w:rPr>
          <w:color w:val="000000"/>
        </w:rPr>
        <w:t xml:space="preserve">________    </w:t>
      </w:r>
    </w:p>
    <w:p w:rsidR="00C0550C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）下列关于激素的叙述，正确的是（</w:t>
      </w:r>
      <w:r>
        <w:rPr>
          <w:color w:val="000000"/>
        </w:rPr>
        <w:t xml:space="preserve">      </w:t>
      </w:r>
      <w:r>
        <w:rPr>
          <w:color w:val="000000"/>
        </w:rPr>
        <w:t>）。</w:t>
      </w:r>
    </w:p>
    <w:p w:rsidR="00BD424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一种激素只对一种特定靶细胞起作用</w:t>
      </w:r>
      <w:r>
        <w:br/>
      </w:r>
      <w:r>
        <w:rPr>
          <w:color w:val="000000"/>
        </w:rPr>
        <w:t>B. </w:t>
      </w:r>
      <w:r>
        <w:rPr>
          <w:color w:val="000000"/>
        </w:rPr>
        <w:t>激素过少或过多均可影响生命活动</w:t>
      </w:r>
      <w:r>
        <w:br/>
      </w:r>
      <w:r>
        <w:rPr>
          <w:color w:val="000000"/>
        </w:rPr>
        <w:t>C. </w:t>
      </w:r>
      <w:r>
        <w:rPr>
          <w:color w:val="000000"/>
        </w:rPr>
        <w:t>应完全限制使用激素，以免危害人体</w:t>
      </w:r>
      <w:r>
        <w:br/>
      </w:r>
      <w:r>
        <w:rPr>
          <w:color w:val="000000"/>
        </w:rPr>
        <w:t>D. </w:t>
      </w:r>
      <w:r>
        <w:rPr>
          <w:color w:val="000000"/>
        </w:rPr>
        <w:t>激素调节作用快，持续时间长</w:t>
      </w:r>
    </w:p>
    <w:p w:rsidR="00C0550C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）下列有关</w:t>
      </w:r>
      <w:r>
        <w:rPr>
          <w:color w:val="000000"/>
        </w:rPr>
        <w:t>“</w:t>
      </w:r>
      <w:r>
        <w:rPr>
          <w:color w:val="000000"/>
        </w:rPr>
        <w:t>环境激素</w:t>
      </w:r>
      <w:r>
        <w:rPr>
          <w:color w:val="000000"/>
        </w:rPr>
        <w:t>”</w:t>
      </w:r>
      <w:r>
        <w:rPr>
          <w:color w:val="000000"/>
        </w:rPr>
        <w:t>的说法，不正确的是（</w:t>
      </w:r>
      <w:r>
        <w:rPr>
          <w:color w:val="000000"/>
        </w:rPr>
        <w:t xml:space="preserve">   </w:t>
      </w:r>
      <w:r>
        <w:rPr>
          <w:color w:val="000000"/>
        </w:rPr>
        <w:t>）。</w:t>
      </w:r>
    </w:p>
    <w:p w:rsidR="00BD424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焚烧垃圾、汽车尾气均可释放</w:t>
      </w:r>
      <w:r>
        <w:rPr>
          <w:color w:val="000000"/>
        </w:rPr>
        <w:t>“</w:t>
      </w:r>
      <w:r>
        <w:rPr>
          <w:color w:val="000000"/>
        </w:rPr>
        <w:t>环境激素</w:t>
      </w:r>
      <w:r>
        <w:rPr>
          <w:color w:val="000000"/>
        </w:rPr>
        <w:t>”</w:t>
      </w:r>
      <w:r>
        <w:br/>
      </w:r>
      <w:r>
        <w:rPr>
          <w:color w:val="000000"/>
        </w:rPr>
        <w:t>B. “</w:t>
      </w:r>
      <w:r>
        <w:rPr>
          <w:color w:val="000000"/>
        </w:rPr>
        <w:t>环境激素</w:t>
      </w:r>
      <w:r>
        <w:rPr>
          <w:color w:val="000000"/>
        </w:rPr>
        <w:t>”</w:t>
      </w:r>
      <w:r>
        <w:rPr>
          <w:color w:val="000000"/>
        </w:rPr>
        <w:t>能致癌，或扰乱激素调节</w:t>
      </w:r>
      <w:r>
        <w:br/>
      </w:r>
      <w:r>
        <w:rPr>
          <w:color w:val="000000"/>
        </w:rPr>
        <w:t>C. “</w:t>
      </w:r>
      <w:r>
        <w:rPr>
          <w:color w:val="000000"/>
        </w:rPr>
        <w:t>环境激素</w:t>
      </w:r>
      <w:r>
        <w:rPr>
          <w:color w:val="000000"/>
        </w:rPr>
        <w:t>”</w:t>
      </w:r>
      <w:r>
        <w:rPr>
          <w:color w:val="000000"/>
        </w:rPr>
        <w:t>只影响环境，不影响人体</w:t>
      </w:r>
      <w:r>
        <w:br/>
      </w:r>
      <w:r>
        <w:rPr>
          <w:color w:val="000000"/>
        </w:rPr>
        <w:t>D. “</w:t>
      </w:r>
      <w:r>
        <w:rPr>
          <w:color w:val="000000"/>
        </w:rPr>
        <w:t>环境激素</w:t>
      </w:r>
      <w:r>
        <w:rPr>
          <w:color w:val="000000"/>
        </w:rPr>
        <w:t>”</w:t>
      </w:r>
      <w:r>
        <w:rPr>
          <w:color w:val="000000"/>
        </w:rPr>
        <w:t>与人体内激素争抢</w:t>
      </w:r>
      <w:r>
        <w:rPr>
          <w:color w:val="000000"/>
        </w:rPr>
        <w:t>“</w:t>
      </w:r>
      <w:r>
        <w:rPr>
          <w:color w:val="000000"/>
        </w:rPr>
        <w:t>受体</w:t>
      </w:r>
      <w:r>
        <w:rPr>
          <w:color w:val="000000"/>
        </w:rPr>
        <w:t>”</w:t>
      </w:r>
    </w:p>
    <w:p w:rsidR="00BD4242">
      <w:r>
        <w:br w:type="page"/>
      </w:r>
    </w:p>
    <w:p w:rsidR="00BD4242">
      <w:pPr>
        <w:jc w:val="center"/>
      </w:pPr>
      <w:r>
        <w:rPr>
          <w:b/>
          <w:bCs/>
          <w:sz w:val="28"/>
          <w:szCs w:val="28"/>
        </w:rPr>
        <w:t>答案解析部分</w:t>
      </w:r>
    </w:p>
    <w:p w:rsidR="00BD4242">
      <w:r>
        <w:t>一、单选题</w:t>
      </w:r>
    </w:p>
    <w:p w:rsidR="00BD4242">
      <w:pPr>
        <w:spacing w:after="0"/>
      </w:pPr>
      <w:r>
        <w:rPr>
          <w:color w:val="000000"/>
        </w:rPr>
        <w:t>1.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 w:rsidR="00BD4242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【解答】是合成甲状腺激素的重要原料，缺碘时，甲状腺会出现代偿性增</w:t>
      </w:r>
      <w:r>
        <w:rPr>
          <w:color w:val="000000"/>
        </w:rPr>
        <w:t>长，导致甲状腺肿大，即为地方性甲状腺肿，又称大脖子病。</w:t>
      </w:r>
    </w:p>
    <w:p w:rsidR="00BD4242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C</w:t>
      </w:r>
    </w:p>
    <w:p w:rsidR="00BD4242">
      <w:pPr>
        <w:spacing w:after="0"/>
      </w:pPr>
      <w:r>
        <w:rPr>
          <w:color w:val="000000"/>
        </w:rPr>
        <w:t>【分析】激素：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1514"/>
        <w:gridCol w:w="1241"/>
        <w:gridCol w:w="2291"/>
        <w:gridCol w:w="2140"/>
        <w:gridCol w:w="2368"/>
      </w:tblGrid>
      <w:tr>
        <w:tblPrEx>
          <w:tblW w:w="0" w:type="auto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</w:tblBorders>
          <w:tblLook w:val="04A0"/>
        </w:tblPrEx>
        <w:trPr>
          <w:trHeight w:val="255"/>
        </w:trPr>
        <w:tc>
          <w:tcPr>
            <w:tcW w:w="18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4242">
            <w:pPr>
              <w:spacing w:after="0"/>
            </w:pPr>
            <w:r>
              <w:rPr>
                <w:color w:val="000000"/>
              </w:rPr>
              <w:t>名称</w:t>
            </w:r>
          </w:p>
        </w:tc>
        <w:tc>
          <w:tcPr>
            <w:tcW w:w="152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4242">
            <w:pPr>
              <w:spacing w:after="0"/>
            </w:pPr>
            <w:r>
              <w:rPr>
                <w:color w:val="000000"/>
              </w:rPr>
              <w:t>腺体</w:t>
            </w:r>
          </w:p>
        </w:tc>
        <w:tc>
          <w:tcPr>
            <w:tcW w:w="282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4242">
            <w:pPr>
              <w:spacing w:after="0"/>
            </w:pPr>
            <w:r>
              <w:rPr>
                <w:color w:val="000000"/>
              </w:rPr>
              <w:t>作用</w:t>
            </w:r>
          </w:p>
        </w:tc>
        <w:tc>
          <w:tcPr>
            <w:tcW w:w="2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4242">
            <w:pPr>
              <w:spacing w:after="0"/>
            </w:pPr>
            <w:r>
              <w:rPr>
                <w:color w:val="000000"/>
              </w:rPr>
              <w:t>过少</w:t>
            </w:r>
          </w:p>
        </w:tc>
        <w:tc>
          <w:tcPr>
            <w:tcW w:w="292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4242">
            <w:pPr>
              <w:spacing w:after="0"/>
            </w:pPr>
            <w:r>
              <w:rPr>
                <w:color w:val="000000"/>
              </w:rPr>
              <w:t>过多</w:t>
            </w:r>
          </w:p>
        </w:tc>
      </w:tr>
      <w:tr>
        <w:tblPrEx>
          <w:tblW w:w="0" w:type="auto"/>
          <w:tblInd w:w="115" w:type="dxa"/>
          <w:tblLook w:val="04A0"/>
        </w:tblPrEx>
        <w:trPr>
          <w:trHeight w:val="495"/>
        </w:trPr>
        <w:tc>
          <w:tcPr>
            <w:tcW w:w="18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4242">
            <w:pPr>
              <w:spacing w:after="0"/>
            </w:pPr>
            <w:r>
              <w:rPr>
                <w:color w:val="000000"/>
              </w:rPr>
              <w:t>生长激素</w:t>
            </w:r>
          </w:p>
        </w:tc>
        <w:tc>
          <w:tcPr>
            <w:tcW w:w="152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4242">
            <w:pPr>
              <w:spacing w:after="0"/>
            </w:pPr>
            <w:r>
              <w:rPr>
                <w:color w:val="000000"/>
              </w:rPr>
              <w:t>垂体</w:t>
            </w:r>
          </w:p>
        </w:tc>
        <w:tc>
          <w:tcPr>
            <w:tcW w:w="282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4242">
            <w:pPr>
              <w:spacing w:after="0"/>
            </w:pPr>
            <w:r>
              <w:rPr>
                <w:color w:val="000000"/>
              </w:rPr>
              <w:t>调节人体的生长发育</w:t>
            </w:r>
          </w:p>
        </w:tc>
        <w:tc>
          <w:tcPr>
            <w:tcW w:w="2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4242">
            <w:pPr>
              <w:spacing w:after="0"/>
            </w:pPr>
            <w:r>
              <w:rPr>
                <w:color w:val="000000"/>
              </w:rPr>
              <w:t>幼年：侏儒症</w:t>
            </w:r>
          </w:p>
        </w:tc>
        <w:tc>
          <w:tcPr>
            <w:tcW w:w="292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4242">
            <w:pPr>
              <w:spacing w:after="0"/>
            </w:pPr>
            <w:r>
              <w:rPr>
                <w:color w:val="000000"/>
              </w:rPr>
              <w:t>幼年：巨人症</w:t>
            </w:r>
            <w:r>
              <w:br/>
            </w:r>
            <w:r>
              <w:rPr>
                <w:color w:val="000000"/>
              </w:rPr>
              <w:t>成年：肢端肥大症</w:t>
            </w:r>
          </w:p>
        </w:tc>
      </w:tr>
      <w:tr>
        <w:tblPrEx>
          <w:tblW w:w="0" w:type="auto"/>
          <w:tblInd w:w="115" w:type="dxa"/>
          <w:tblLook w:val="04A0"/>
        </w:tblPrEx>
        <w:trPr>
          <w:trHeight w:val="750"/>
        </w:trPr>
        <w:tc>
          <w:tcPr>
            <w:tcW w:w="18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4242">
            <w:pPr>
              <w:spacing w:after="0"/>
            </w:pPr>
            <w:r>
              <w:rPr>
                <w:color w:val="000000"/>
              </w:rPr>
              <w:t>甲状腺激素</w:t>
            </w:r>
          </w:p>
        </w:tc>
        <w:tc>
          <w:tcPr>
            <w:tcW w:w="152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4242">
            <w:pPr>
              <w:spacing w:after="0"/>
            </w:pPr>
            <w:r>
              <w:rPr>
                <w:color w:val="000000"/>
              </w:rPr>
              <w:t>甲状腺</w:t>
            </w:r>
          </w:p>
        </w:tc>
        <w:tc>
          <w:tcPr>
            <w:tcW w:w="282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4242">
            <w:pPr>
              <w:spacing w:after="0"/>
            </w:pPr>
            <w:r>
              <w:rPr>
                <w:color w:val="000000"/>
              </w:rPr>
              <w:t>促进新陈代谢，促进生长发育，提高神经系统的兴奋性</w:t>
            </w:r>
          </w:p>
        </w:tc>
        <w:tc>
          <w:tcPr>
            <w:tcW w:w="2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4242">
            <w:pPr>
              <w:spacing w:after="0"/>
            </w:pPr>
            <w:r>
              <w:rPr>
                <w:color w:val="000000"/>
              </w:rPr>
              <w:t>幼年：呆小症</w:t>
            </w:r>
            <w:r>
              <w:br/>
            </w:r>
            <w:r>
              <w:rPr>
                <w:color w:val="000000"/>
              </w:rPr>
              <w:t>成年：地方性甲状腺肿（大脖子病）</w:t>
            </w:r>
          </w:p>
        </w:tc>
        <w:tc>
          <w:tcPr>
            <w:tcW w:w="292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4242">
            <w:pPr>
              <w:spacing w:after="0"/>
            </w:pPr>
            <w:r>
              <w:rPr>
                <w:color w:val="000000"/>
              </w:rPr>
              <w:t>成年：甲状腺功能亢进，即甲亢调节血糖浓度</w:t>
            </w:r>
          </w:p>
        </w:tc>
      </w:tr>
      <w:tr>
        <w:tblPrEx>
          <w:tblW w:w="0" w:type="auto"/>
          <w:tblInd w:w="115" w:type="dxa"/>
          <w:tblLook w:val="04A0"/>
        </w:tblPrEx>
        <w:trPr>
          <w:trHeight w:val="255"/>
        </w:trPr>
        <w:tc>
          <w:tcPr>
            <w:tcW w:w="18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4242">
            <w:pPr>
              <w:spacing w:after="0"/>
            </w:pPr>
            <w:r>
              <w:rPr>
                <w:color w:val="000000"/>
              </w:rPr>
              <w:t>胰岛素</w:t>
            </w:r>
          </w:p>
        </w:tc>
        <w:tc>
          <w:tcPr>
            <w:tcW w:w="152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4242">
            <w:pPr>
              <w:spacing w:after="0"/>
            </w:pPr>
            <w:r>
              <w:rPr>
                <w:color w:val="000000"/>
              </w:rPr>
              <w:t>胰岛</w:t>
            </w:r>
          </w:p>
        </w:tc>
        <w:tc>
          <w:tcPr>
            <w:tcW w:w="282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4242">
            <w:pPr>
              <w:spacing w:after="0"/>
            </w:pPr>
            <w:r>
              <w:rPr>
                <w:color w:val="000000"/>
              </w:rPr>
              <w:t>调节血糖浓度</w:t>
            </w:r>
          </w:p>
        </w:tc>
        <w:tc>
          <w:tcPr>
            <w:tcW w:w="26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4242">
            <w:pPr>
              <w:spacing w:after="0"/>
            </w:pPr>
            <w:r>
              <w:rPr>
                <w:color w:val="000000"/>
              </w:rPr>
              <w:t>糖尿病</w:t>
            </w:r>
          </w:p>
        </w:tc>
        <w:tc>
          <w:tcPr>
            <w:tcW w:w="292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4242">
            <w:pPr>
              <w:spacing w:after="0"/>
            </w:pPr>
            <w:r>
              <w:rPr>
                <w:color w:val="000000"/>
              </w:rPr>
              <w:t>低血糖</w:t>
            </w:r>
          </w:p>
        </w:tc>
      </w:tr>
    </w:tbl>
    <w:p w:rsidR="00BD4242">
      <w:pPr>
        <w:spacing w:after="0"/>
      </w:pPr>
      <w:r>
        <w:rPr>
          <w:color w:val="000000"/>
        </w:rPr>
        <w:t>2.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BD4242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【解答】人体主要的内分泌腺有垂体、甲状腺、肾上腺、胰岛、性腺</w:t>
      </w:r>
      <w:r>
        <w:rPr>
          <w:color w:val="000000"/>
        </w:rPr>
        <w:t>(</w:t>
      </w:r>
      <w:r>
        <w:rPr>
          <w:color w:val="000000"/>
        </w:rPr>
        <w:t>睾丸、卵巢</w:t>
      </w:r>
      <w:r>
        <w:rPr>
          <w:color w:val="000000"/>
        </w:rPr>
        <w:t>)</w:t>
      </w:r>
      <w:r>
        <w:rPr>
          <w:color w:val="000000"/>
        </w:rPr>
        <w:t>和胸腺</w:t>
      </w:r>
      <w:r>
        <w:rPr>
          <w:color w:val="000000"/>
        </w:rPr>
        <w:t>(</w:t>
      </w:r>
      <w:r>
        <w:rPr>
          <w:color w:val="000000"/>
        </w:rPr>
        <w:t>在性成熟期后逐渐变小</w:t>
      </w:r>
      <w:r>
        <w:rPr>
          <w:color w:val="000000"/>
        </w:rPr>
        <w:t>)</w:t>
      </w:r>
      <w:r>
        <w:rPr>
          <w:color w:val="000000"/>
        </w:rPr>
        <w:t>等，它们共同组成了人体的内分泌系统。肾上腺的功能是分泌肾上腺素，甲状腺的功能是分泌甲状腺激素，性腺的功能是分泌性激素；垂体的功能是分泌生长激素、促甲状腺激素、促性腺激素等；因此分泌生长激素的器官是垂体。</w:t>
      </w:r>
    </w:p>
    <w:p w:rsidR="00BD4242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D</w:t>
      </w:r>
    </w:p>
    <w:p w:rsidR="00BD4242">
      <w:pPr>
        <w:spacing w:after="0"/>
      </w:pPr>
      <w:r>
        <w:rPr>
          <w:color w:val="000000"/>
        </w:rPr>
        <w:t>【分析】生长激素有垂体分泌，生长激素的调节有密切关系，人体生长发育的速度与血液中的生长激素的含量是一致的，若幼年生长激素分泌不足，会患侏儒症；幼年生长激素分泌过多，会患巨人症；成年生长激素分</w:t>
      </w:r>
      <w:r>
        <w:rPr>
          <w:color w:val="000000"/>
        </w:rPr>
        <w:t>泌过多易患肢端肥大症．</w:t>
      </w:r>
    </w:p>
    <w:p w:rsidR="00BD4242">
      <w:pPr>
        <w:spacing w:after="0"/>
      </w:pPr>
      <w:r>
        <w:rPr>
          <w:color w:val="000000"/>
        </w:rPr>
        <w:t>3.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:rsidR="00C0550C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人体内胰岛素分泌不足时，血糖合成糖元和血糖分解的作用就会减弱，结果会导致血糖浓度升高而超过正常值，一部分血糖就会随尿排出体外，形成糖尿．糖尿是糖尿病的特征之一；糖尿病以高血糖为主要特点，典型病例可出现多尿、多饮、多食、消瘦等表现，即</w:t>
      </w:r>
      <w:r>
        <w:rPr>
          <w:color w:val="000000"/>
        </w:rPr>
        <w:t>“</w:t>
      </w:r>
      <w:r>
        <w:rPr>
          <w:color w:val="000000"/>
        </w:rPr>
        <w:t>三多一少</w:t>
      </w:r>
      <w:r>
        <w:rPr>
          <w:color w:val="000000"/>
        </w:rPr>
        <w:t>”</w:t>
      </w:r>
      <w:r>
        <w:rPr>
          <w:color w:val="000000"/>
        </w:rPr>
        <w:t>症状．因此，若某人尿样经检查显示，尿液中的葡萄糖含量明显偏高，此人可能患有糖尿病．也可能是肾小管病变，导致肾小管的重吸收作用发生障碍，不能把原尿中的葡萄糖全部重吸收回血液，导致尿液中检测出葡萄糖，对患糖尿病的</w:t>
      </w:r>
      <w:r>
        <w:rPr>
          <w:color w:val="000000"/>
        </w:rPr>
        <w:t>人，可以用注射胰岛素制剂的方法来治疗；因为胰岛素是一种蛋白质，口服胰岛素制剂，胰岛素在消化道内被消化分解为氨基酸，从而失去疗效；因此糖尿病患者只能注射胰岛素，而不能口服．</w:t>
      </w:r>
    </w:p>
    <w:p w:rsidR="00BD4242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C</w:t>
      </w:r>
      <w:r>
        <w:rPr>
          <w:color w:val="000000"/>
        </w:rPr>
        <w:t>．</w:t>
      </w:r>
    </w:p>
    <w:p w:rsidR="00BD4242">
      <w:pPr>
        <w:spacing w:after="0"/>
      </w:pPr>
      <w:r>
        <w:rPr>
          <w:color w:val="000000"/>
        </w:rPr>
        <w:t>【分析】胰岛素是由胰岛分泌的，它的主要作用是调节糖的代谢，具体说，它能促进血糖合成糖元，加速血糖分解，从而降低血糖浓度．胰岛素分泌不足时，血糖合</w:t>
      </w:r>
      <w:r>
        <w:rPr>
          <w:color w:val="000000"/>
        </w:rPr>
        <w:t xml:space="preserve"> </w:t>
      </w:r>
      <w:r>
        <w:rPr>
          <w:color w:val="000000"/>
        </w:rPr>
        <w:t>成糖元和血糖分解的作用就会减弱，结果会导致血糖浓度升高而超过正常值，一部分血糖就会随尿排出体外，形成糖尿，即糖尿病．</w:t>
      </w:r>
    </w:p>
    <w:p w:rsidR="00BD4242">
      <w:pPr>
        <w:spacing w:after="0"/>
      </w:pPr>
      <w:r>
        <w:rPr>
          <w:color w:val="000000"/>
        </w:rPr>
        <w:t>4.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BD4242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【解答】人体内胰岛素分泌不足时</w:t>
      </w:r>
      <w:r>
        <w:rPr>
          <w:color w:val="000000"/>
        </w:rPr>
        <w:t>，血糖合成糖元和血糖分解的作用就会减弱，结果会导致血糖浓度升高而超过正常值，一部分血糖就会随尿排出体外，形成糖尿病。所以糖尿病发病原因可能是胰岛素分泌不足。</w:t>
      </w:r>
    </w:p>
    <w:p w:rsidR="00BD4242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B</w:t>
      </w:r>
    </w:p>
    <w:p w:rsidR="00BD4242">
      <w:pPr>
        <w:spacing w:after="0"/>
      </w:pPr>
      <w:r>
        <w:rPr>
          <w:color w:val="000000"/>
        </w:rPr>
        <w:t>【分析】激素：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1516"/>
        <w:gridCol w:w="1245"/>
        <w:gridCol w:w="2290"/>
        <w:gridCol w:w="2138"/>
        <w:gridCol w:w="2365"/>
      </w:tblGrid>
      <w:tr>
        <w:tblPrEx>
          <w:tblW w:w="0" w:type="auto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</w:tblBorders>
          <w:tblLook w:val="04A0"/>
        </w:tblPrEx>
        <w:trPr>
          <w:trHeight w:val="30"/>
        </w:trPr>
        <w:tc>
          <w:tcPr>
            <w:tcW w:w="188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4242">
            <w:pPr>
              <w:spacing w:after="0"/>
            </w:pPr>
            <w:r>
              <w:rPr>
                <w:color w:val="000000"/>
              </w:rPr>
              <w:t>名称</w:t>
            </w:r>
          </w:p>
        </w:tc>
        <w:tc>
          <w:tcPr>
            <w:tcW w:w="153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4242">
            <w:pPr>
              <w:spacing w:after="0"/>
            </w:pPr>
            <w:r>
              <w:rPr>
                <w:color w:val="000000"/>
              </w:rPr>
              <w:t>腺体</w:t>
            </w:r>
          </w:p>
        </w:tc>
        <w:tc>
          <w:tcPr>
            <w:tcW w:w="282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4242">
            <w:pPr>
              <w:spacing w:after="0"/>
            </w:pPr>
            <w:r>
              <w:rPr>
                <w:color w:val="000000"/>
              </w:rPr>
              <w:t>作用</w:t>
            </w:r>
          </w:p>
        </w:tc>
        <w:tc>
          <w:tcPr>
            <w:tcW w:w="2625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4242">
            <w:pPr>
              <w:spacing w:after="0"/>
            </w:pPr>
            <w:r>
              <w:rPr>
                <w:color w:val="000000"/>
              </w:rPr>
              <w:t>过少</w:t>
            </w:r>
          </w:p>
        </w:tc>
        <w:tc>
          <w:tcPr>
            <w:tcW w:w="2917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4242">
            <w:pPr>
              <w:spacing w:after="0"/>
            </w:pPr>
            <w:r>
              <w:rPr>
                <w:color w:val="000000"/>
              </w:rPr>
              <w:t>过多</w:t>
            </w:r>
          </w:p>
        </w:tc>
      </w:tr>
      <w:tr>
        <w:tblPrEx>
          <w:tblW w:w="0" w:type="auto"/>
          <w:tblInd w:w="115" w:type="dxa"/>
          <w:tblLook w:val="04A0"/>
        </w:tblPrEx>
        <w:trPr>
          <w:trHeight w:val="30"/>
        </w:trPr>
        <w:tc>
          <w:tcPr>
            <w:tcW w:w="188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4242">
            <w:pPr>
              <w:spacing w:after="0"/>
            </w:pPr>
            <w:r>
              <w:rPr>
                <w:color w:val="000000"/>
              </w:rPr>
              <w:t>生长激素</w:t>
            </w:r>
          </w:p>
        </w:tc>
        <w:tc>
          <w:tcPr>
            <w:tcW w:w="153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4242">
            <w:pPr>
              <w:spacing w:after="0"/>
            </w:pPr>
            <w:r>
              <w:rPr>
                <w:color w:val="000000"/>
              </w:rPr>
              <w:t>垂体</w:t>
            </w:r>
          </w:p>
        </w:tc>
        <w:tc>
          <w:tcPr>
            <w:tcW w:w="282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4242">
            <w:pPr>
              <w:spacing w:after="0"/>
            </w:pPr>
            <w:r>
              <w:rPr>
                <w:color w:val="000000"/>
              </w:rPr>
              <w:t>调节人体的生长发育</w:t>
            </w:r>
          </w:p>
        </w:tc>
        <w:tc>
          <w:tcPr>
            <w:tcW w:w="2625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4242">
            <w:pPr>
              <w:spacing w:after="0"/>
            </w:pPr>
            <w:r>
              <w:rPr>
                <w:color w:val="000000"/>
              </w:rPr>
              <w:t>幼年：侏儒症</w:t>
            </w:r>
          </w:p>
        </w:tc>
        <w:tc>
          <w:tcPr>
            <w:tcW w:w="2917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4242">
            <w:pPr>
              <w:spacing w:after="0"/>
            </w:pPr>
            <w:r>
              <w:rPr>
                <w:color w:val="000000"/>
              </w:rPr>
              <w:t>幼年：巨人症</w:t>
            </w:r>
            <w:r>
              <w:br/>
            </w:r>
            <w:r>
              <w:rPr>
                <w:color w:val="000000"/>
              </w:rPr>
              <w:t>成年：肢端肥大症</w:t>
            </w:r>
          </w:p>
        </w:tc>
      </w:tr>
      <w:tr>
        <w:tblPrEx>
          <w:tblW w:w="0" w:type="auto"/>
          <w:tblInd w:w="115" w:type="dxa"/>
          <w:tblLook w:val="04A0"/>
        </w:tblPrEx>
        <w:trPr>
          <w:trHeight w:val="30"/>
        </w:trPr>
        <w:tc>
          <w:tcPr>
            <w:tcW w:w="188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4242">
            <w:pPr>
              <w:spacing w:after="0"/>
            </w:pPr>
            <w:r>
              <w:rPr>
                <w:color w:val="000000"/>
              </w:rPr>
              <w:t>甲状腺激素</w:t>
            </w:r>
          </w:p>
        </w:tc>
        <w:tc>
          <w:tcPr>
            <w:tcW w:w="153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4242">
            <w:pPr>
              <w:spacing w:after="0"/>
            </w:pPr>
            <w:r>
              <w:rPr>
                <w:color w:val="000000"/>
              </w:rPr>
              <w:t>甲状腺</w:t>
            </w:r>
          </w:p>
        </w:tc>
        <w:tc>
          <w:tcPr>
            <w:tcW w:w="282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4242">
            <w:pPr>
              <w:spacing w:after="0"/>
            </w:pPr>
            <w:r>
              <w:rPr>
                <w:color w:val="000000"/>
              </w:rPr>
              <w:t>促进新陈代谢，促进生长发育，提高神经系统的兴奋性</w:t>
            </w:r>
          </w:p>
        </w:tc>
        <w:tc>
          <w:tcPr>
            <w:tcW w:w="2625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4242">
            <w:pPr>
              <w:spacing w:after="0"/>
            </w:pPr>
            <w:r>
              <w:rPr>
                <w:color w:val="000000"/>
              </w:rPr>
              <w:t>幼年：呆小症</w:t>
            </w:r>
            <w:r>
              <w:br/>
            </w:r>
            <w:r>
              <w:rPr>
                <w:color w:val="000000"/>
              </w:rPr>
              <w:t>成年：地方性甲状腺肿（大脖子病）</w:t>
            </w:r>
          </w:p>
        </w:tc>
        <w:tc>
          <w:tcPr>
            <w:tcW w:w="2917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4242">
            <w:pPr>
              <w:spacing w:after="0"/>
            </w:pPr>
            <w:r>
              <w:rPr>
                <w:color w:val="000000"/>
              </w:rPr>
              <w:t>成年：甲状腺功能亢进，即甲亢调节血糖浓度</w:t>
            </w:r>
          </w:p>
        </w:tc>
      </w:tr>
      <w:tr>
        <w:tblPrEx>
          <w:tblW w:w="0" w:type="auto"/>
          <w:tblInd w:w="115" w:type="dxa"/>
          <w:tblLook w:val="04A0"/>
        </w:tblPrEx>
        <w:trPr>
          <w:trHeight w:val="30"/>
        </w:trPr>
        <w:tc>
          <w:tcPr>
            <w:tcW w:w="188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4242">
            <w:pPr>
              <w:spacing w:after="0"/>
            </w:pPr>
            <w:r>
              <w:rPr>
                <w:color w:val="000000"/>
              </w:rPr>
              <w:t>胰岛素</w:t>
            </w:r>
          </w:p>
        </w:tc>
        <w:tc>
          <w:tcPr>
            <w:tcW w:w="153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4242">
            <w:pPr>
              <w:spacing w:after="0"/>
            </w:pPr>
            <w:r>
              <w:rPr>
                <w:color w:val="000000"/>
              </w:rPr>
              <w:t>胰岛</w:t>
            </w:r>
          </w:p>
        </w:tc>
        <w:tc>
          <w:tcPr>
            <w:tcW w:w="282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4242">
            <w:pPr>
              <w:spacing w:after="0"/>
            </w:pPr>
            <w:r>
              <w:rPr>
                <w:color w:val="000000"/>
              </w:rPr>
              <w:t>调节血糖浓度</w:t>
            </w:r>
          </w:p>
        </w:tc>
        <w:tc>
          <w:tcPr>
            <w:tcW w:w="2625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4242">
            <w:pPr>
              <w:spacing w:after="0"/>
            </w:pPr>
            <w:r>
              <w:rPr>
                <w:color w:val="000000"/>
              </w:rPr>
              <w:t>糖尿病</w:t>
            </w:r>
          </w:p>
        </w:tc>
        <w:tc>
          <w:tcPr>
            <w:tcW w:w="2917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4242">
            <w:pPr>
              <w:spacing w:after="0"/>
            </w:pPr>
            <w:r>
              <w:rPr>
                <w:color w:val="000000"/>
              </w:rPr>
              <w:t>低血糖</w:t>
            </w:r>
          </w:p>
        </w:tc>
      </w:tr>
    </w:tbl>
    <w:p w:rsidR="00BD4242">
      <w:pPr>
        <w:spacing w:after="0"/>
      </w:pPr>
      <w:r>
        <w:rPr>
          <w:color w:val="000000"/>
        </w:rPr>
        <w:t>5.</w:t>
      </w:r>
      <w:r>
        <w:rPr>
          <w:color w:val="0000FF"/>
        </w:rPr>
        <w:t>【答案】</w:t>
      </w:r>
      <w:r>
        <w:rPr>
          <w:color w:val="000000"/>
        </w:rPr>
        <w:t xml:space="preserve">D  </w:t>
      </w:r>
    </w:p>
    <w:p w:rsidR="00C0550C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当人情绪激动时，大脑皮层就会特别兴奋，并通过支配肾上腺的神经促使肾上腺分泌较多的肾上腺素等．这些激素能够促使心跳加快、血压升高，并且促使皮肤因血管扩张而显得面红耳赤．因此，当情绪激动，心跳加快，血压升高时，这是说明人体的生命活动受到神经和激素的共同调节．</w:t>
      </w:r>
    </w:p>
    <w:p w:rsidR="00BD4242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D</w:t>
      </w:r>
    </w:p>
    <w:p w:rsidR="00BD4242">
      <w:pPr>
        <w:spacing w:after="0"/>
      </w:pPr>
      <w:r>
        <w:rPr>
          <w:color w:val="000000"/>
        </w:rPr>
        <w:t>【分析】人体是一个统一的整体，各项生命活动要在神经系统和激素的共同协调、配合下才能完成，使人体成为统一的整体．据此解答．</w:t>
      </w:r>
    </w:p>
    <w:p w:rsidR="00BD4242">
      <w:pPr>
        <w:spacing w:after="0"/>
      </w:pPr>
      <w:r>
        <w:rPr>
          <w:color w:val="000000"/>
        </w:rPr>
        <w:t>6.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BD4242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A</w:t>
      </w:r>
      <w:r>
        <w:rPr>
          <w:color w:val="000000"/>
        </w:rPr>
        <w:t>、激素是由内分泌腺的腺细胞所分泌的、对人体有特殊作用的化学物质，对人体的新陈代谢、生长发育和生殖等生理活动，起着重要的调节作用，</w:t>
      </w:r>
      <w:r>
        <w:rPr>
          <w:color w:val="000000"/>
        </w:rPr>
        <w:t>A</w:t>
      </w:r>
      <w:r>
        <w:rPr>
          <w:color w:val="000000"/>
        </w:rPr>
        <w:t>不符合题意；</w:t>
      </w:r>
      <w:r>
        <w:br/>
      </w:r>
      <w:r>
        <w:rPr>
          <w:color w:val="000000"/>
        </w:rPr>
        <w:t>B</w:t>
      </w:r>
      <w:r>
        <w:rPr>
          <w:color w:val="000000"/>
        </w:rPr>
        <w:t>、胰岛素的主要功能是调节糖类在体内的吸收、利用和转化，人体内胰岛素分泌过少，会导致糖尿病，</w:t>
      </w:r>
      <w:r>
        <w:rPr>
          <w:color w:val="000000"/>
        </w:rPr>
        <w:t>B</w:t>
      </w:r>
      <w:r>
        <w:rPr>
          <w:color w:val="000000"/>
        </w:rPr>
        <w:t>符合题意；</w:t>
      </w:r>
      <w:r>
        <w:br/>
      </w:r>
      <w:r>
        <w:rPr>
          <w:color w:val="000000"/>
        </w:rPr>
        <w:t>C</w:t>
      </w:r>
      <w:r>
        <w:rPr>
          <w:color w:val="000000"/>
        </w:rPr>
        <w:t>、幼年时期甲状腺激素分泌不足，易患呆小症，</w:t>
      </w:r>
      <w:r>
        <w:rPr>
          <w:color w:val="000000"/>
        </w:rPr>
        <w:t>C</w:t>
      </w:r>
      <w:r>
        <w:rPr>
          <w:color w:val="000000"/>
        </w:rPr>
        <w:t>不符合题意；</w:t>
      </w:r>
      <w:r>
        <w:br/>
      </w:r>
      <w:r>
        <w:rPr>
          <w:color w:val="000000"/>
        </w:rPr>
        <w:t>D</w:t>
      </w:r>
      <w:r>
        <w:rPr>
          <w:color w:val="000000"/>
        </w:rPr>
        <w:t>、激素在血液中含量极少，但是对人体的新陈代谢、生长发育和生殖等生理活动，却起着重要的调节作用，</w:t>
      </w:r>
      <w:r>
        <w:rPr>
          <w:color w:val="000000"/>
        </w:rPr>
        <w:t>D</w:t>
      </w:r>
      <w:r>
        <w:rPr>
          <w:color w:val="000000"/>
        </w:rPr>
        <w:t>不符合题意。</w:t>
      </w:r>
    </w:p>
    <w:p w:rsidR="00BD4242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B</w:t>
      </w:r>
    </w:p>
    <w:p w:rsidR="00BD4242">
      <w:pPr>
        <w:spacing w:after="0"/>
      </w:pPr>
      <w:r>
        <w:rPr>
          <w:color w:val="000000"/>
        </w:rPr>
        <w:t>【分析】生长激素的调节有密切关系，人体生长发育的速度与血液中的生长</w:t>
      </w:r>
      <w:r>
        <w:rPr>
          <w:color w:val="000000"/>
        </w:rPr>
        <w:t>激素的含量是一致的，若幼年生长激素分泌不足，会患侏儒症；幼年生长激素分泌过多，会患巨人症；成年生长激素分泌过多易患肢端肥大症．</w:t>
      </w:r>
    </w:p>
    <w:p w:rsidR="00BD4242">
      <w:pPr>
        <w:spacing w:after="0"/>
      </w:pPr>
      <w:r>
        <w:rPr>
          <w:color w:val="000000"/>
        </w:rPr>
        <w:t>甲状腺激素能够促进人体的新陈代谢和生长发育，提高神经系统的兴奋性．幼年时甲状腺激素分泌不足易患呆小症呆小症患者身体矮小，智力低下，生殖器官发育不全；成年时甲状腺激素分泌过多得甲亢；碘是合成甲状腺激素的原料，成年人缺碘易患大脖子病．</w:t>
      </w:r>
    </w:p>
    <w:p w:rsidR="00BD4242">
      <w:pPr>
        <w:spacing w:after="0"/>
      </w:pPr>
      <w:r>
        <w:rPr>
          <w:color w:val="000000"/>
        </w:rPr>
        <w:t>胰岛素的主要功能是调节糖在体内的吸收、利用和转化等，如促进血糖合成糖元，加速血糖的分解，从而降低血糖的浓度．若胰岛素分泌不足，会使血糖浓度超过正常水平，</w:t>
      </w:r>
      <w:r>
        <w:rPr>
          <w:color w:val="000000"/>
        </w:rPr>
        <w:t>一部分葡萄糖随尿排出，患糖尿病．</w:t>
      </w:r>
    </w:p>
    <w:p w:rsidR="00BD4242">
      <w:pPr>
        <w:spacing w:after="0"/>
      </w:pPr>
      <w:r>
        <w:rPr>
          <w:color w:val="000000"/>
        </w:rPr>
        <w:t>7.</w:t>
      </w:r>
      <w:r>
        <w:rPr>
          <w:color w:val="0000FF"/>
        </w:rPr>
        <w:t>【答案】</w:t>
      </w:r>
      <w:r>
        <w:rPr>
          <w:color w:val="000000"/>
        </w:rPr>
        <w:t xml:space="preserve"> A   </w:t>
      </w:r>
    </w:p>
    <w:p w:rsidR="00BD4242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【解答】胰岛素可以调节血糖，使血糖降低，维持在正常水平，当胰岛素分泌不足时，血糖不能降低，血糖水平高于正常值，可能会患上糖尿病，故答案选</w:t>
      </w:r>
      <w:r>
        <w:rPr>
          <w:color w:val="000000"/>
        </w:rPr>
        <w:t xml:space="preserve">A.  </w:t>
      </w:r>
    </w:p>
    <w:p w:rsidR="00BD4242">
      <w:pPr>
        <w:spacing w:after="0"/>
      </w:pPr>
      <w:r>
        <w:rPr>
          <w:color w:val="000000"/>
        </w:rPr>
        <w:t>【分析】杂技团的演员身体的平衡能力特别强，走在钢丝上如履平地。是因为经过长期的训练，他们小脑的功能比较发达，使运动的协调性、准确性、身体的平衡能力都特别强。</w:t>
      </w:r>
    </w:p>
    <w:p w:rsidR="00BD4242">
      <w:pPr>
        <w:spacing w:after="0"/>
      </w:pPr>
      <w:r>
        <w:rPr>
          <w:color w:val="000000"/>
        </w:rPr>
        <w:t>8.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C0550C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【解答】解：进食后，人体内血糖浓度升高，胰岛素分泌也增多，从而使血糖下降并维持在正常范围内．分泌胰岛素的腺体是</w:t>
      </w:r>
      <w:r>
        <w:rPr>
          <w:color w:val="000000"/>
        </w:rPr>
        <w:t>胰岛，胰岛位于胰腺上，分泌胰岛素，调节糖代谢．胰腺在腹腔上部、胃的后下方，胰腺既是内分泌腺又是外分泌腺体．胰腺的外分泌部分泌胰液；胰腺的内分泌部分泌胰岛素，因此，人在进食的前后，其分泌量发生变化的激素是胰岛素．</w:t>
      </w:r>
    </w:p>
    <w:p w:rsidR="00BD4242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B</w:t>
      </w:r>
      <w:r>
        <w:rPr>
          <w:color w:val="000000"/>
        </w:rPr>
        <w:t>．</w:t>
      </w:r>
    </w:p>
    <w:p w:rsidR="00BD4242">
      <w:pPr>
        <w:spacing w:after="0"/>
      </w:pPr>
      <w:r>
        <w:rPr>
          <w:color w:val="000000"/>
        </w:rPr>
        <w:t>【分析】胰岛素是由胰岛分泌的．它的主要作用是调节糖的代谢，具体说，它能促进血糖合成糖元，加速血糖分解，从而降低血糖浓度．</w:t>
      </w:r>
    </w:p>
    <w:p w:rsidR="00BD4242">
      <w:pPr>
        <w:spacing w:after="0"/>
      </w:pPr>
      <w:r>
        <w:rPr>
          <w:color w:val="000000"/>
        </w:rPr>
        <w:t>9.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 w:rsidR="00C0550C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</w:t>
      </w:r>
      <w:r>
        <w:rPr>
          <w:color w:val="000000"/>
        </w:rPr>
        <w:t>A</w:t>
      </w:r>
      <w:r>
        <w:rPr>
          <w:color w:val="000000"/>
        </w:rPr>
        <w:t>、心血管疾病的种类很多，常见的有动脉硬化、高血压、冠心病、心肌炎、先天性心脏病等．影响心脑血管疾病的因素，除了遗传</w:t>
      </w:r>
      <w:r>
        <w:rPr>
          <w:color w:val="000000"/>
        </w:rPr>
        <w:t>和先天性因素外，还包括人们的生活方式，如吸烟、喝酒、营养过剩、熬夜、压力过大等，因此这类疾病又称为生活方式病．食用过多的油脂类食物，容易造成心脏和血管壁的脂肪沉积，影响其正常功能，甚至引起动脉硬化、高血压、冠心病等心血管疾病，不符合题意．</w:t>
      </w:r>
    </w:p>
    <w:p w:rsidR="00BD4242">
      <w:pPr>
        <w:spacing w:after="0"/>
      </w:pPr>
      <w:r>
        <w:rPr>
          <w:color w:val="000000"/>
        </w:rPr>
        <w:t>B</w:t>
      </w:r>
      <w:r>
        <w:rPr>
          <w:color w:val="000000"/>
        </w:rPr>
        <w:t>、夜盲症是因为缺乏维生素</w:t>
      </w:r>
      <w:r>
        <w:rPr>
          <w:color w:val="000000"/>
        </w:rPr>
        <w:t>A</w:t>
      </w:r>
      <w:r>
        <w:rPr>
          <w:color w:val="000000"/>
        </w:rPr>
        <w:t>导致的．不符合题意．</w:t>
      </w:r>
    </w:p>
    <w:p w:rsidR="00BD4242">
      <w:pPr>
        <w:spacing w:after="0"/>
      </w:pPr>
      <w:r>
        <w:rPr>
          <w:color w:val="000000"/>
        </w:rPr>
        <w:t>C</w:t>
      </w:r>
      <w:r>
        <w:rPr>
          <w:color w:val="000000"/>
        </w:rPr>
        <w:t>、侏儒症是幼年时期缺乏生长激素．故符合题意．</w:t>
      </w:r>
    </w:p>
    <w:p w:rsidR="00BD4242">
      <w:pPr>
        <w:spacing w:after="0"/>
      </w:pPr>
      <w:r>
        <w:rPr>
          <w:color w:val="000000"/>
        </w:rPr>
        <w:t>D</w:t>
      </w:r>
      <w:r>
        <w:rPr>
          <w:color w:val="000000"/>
        </w:rPr>
        <w:t>、巨人症是由于幼年时期生长激素分泌过多导致的．故不符合题意．</w:t>
      </w:r>
    </w:p>
    <w:p w:rsidR="00BD4242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C</w:t>
      </w:r>
    </w:p>
    <w:p w:rsidR="00BD4242">
      <w:pPr>
        <w:spacing w:after="0"/>
      </w:pPr>
      <w:r>
        <w:rPr>
          <w:color w:val="000000"/>
        </w:rPr>
        <w:t>【分析】激素是由内分泌腺的腺细胞所分泌的、对人体有特殊作用的化学物质．它在血液中含量极少，但是对人</w:t>
      </w:r>
      <w:r>
        <w:rPr>
          <w:color w:val="000000"/>
        </w:rPr>
        <w:t>体的新陈代谢、生长发育和生殖等生理活动，却起着重要的调节作用．激素分泌异常会引起人体患病．</w:t>
      </w:r>
    </w:p>
    <w:p w:rsidR="00BD4242">
      <w:pPr>
        <w:spacing w:after="0"/>
      </w:pPr>
      <w:r>
        <w:rPr>
          <w:color w:val="000000"/>
        </w:rPr>
        <w:t>10.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 w:rsidR="00C0550C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</w:t>
      </w:r>
      <w:r>
        <w:rPr>
          <w:color w:val="000000"/>
        </w:rPr>
        <w:t>A</w:t>
      </w:r>
      <w:r>
        <w:rPr>
          <w:color w:val="000000"/>
        </w:rPr>
        <w:t>、生长激素是由垂体分泌的，有调节人体生长发育的作用，另外垂体还分泌促激素，调节其他内分泌系统的活动，所以垂体是人体最重要的内分泌腺，</w:t>
      </w:r>
      <w:r>
        <w:rPr>
          <w:color w:val="000000"/>
        </w:rPr>
        <w:t>A</w:t>
      </w:r>
      <w:r>
        <w:rPr>
          <w:color w:val="000000"/>
        </w:rPr>
        <w:t>错误；</w:t>
      </w:r>
    </w:p>
    <w:p w:rsidR="00BD4242">
      <w:pPr>
        <w:spacing w:after="0"/>
      </w:pPr>
      <w:r>
        <w:rPr>
          <w:color w:val="000000"/>
        </w:rPr>
        <w:t>B</w:t>
      </w:r>
      <w:r>
        <w:rPr>
          <w:color w:val="000000"/>
        </w:rPr>
        <w:t>、碘是合成甲状腺激素的原料，人体缺碘会患地方性甲状腺肿，甲状腺肿大，简称大脖子病，</w:t>
      </w:r>
      <w:r>
        <w:rPr>
          <w:color w:val="000000"/>
        </w:rPr>
        <w:t>B</w:t>
      </w:r>
      <w:r>
        <w:rPr>
          <w:color w:val="000000"/>
        </w:rPr>
        <w:t>错误；</w:t>
      </w:r>
    </w:p>
    <w:p w:rsidR="00BD4242">
      <w:pPr>
        <w:spacing w:after="0"/>
      </w:pPr>
      <w:r>
        <w:rPr>
          <w:color w:val="000000"/>
        </w:rPr>
        <w:t>C</w:t>
      </w:r>
      <w:r>
        <w:rPr>
          <w:color w:val="000000"/>
        </w:rPr>
        <w:t>、胰岛素是由胰岛分泌的，它的主要作用是调节糖在体内的吸收、利用和转化等，具体说，它能促进血糖合成糖元，加速血糖分解，从而降低血糖浓度</w:t>
      </w:r>
      <w:r>
        <w:rPr>
          <w:color w:val="000000"/>
        </w:rPr>
        <w:t>，</w:t>
      </w:r>
      <w:r>
        <w:rPr>
          <w:color w:val="000000"/>
        </w:rPr>
        <w:t>C</w:t>
      </w:r>
      <w:r>
        <w:rPr>
          <w:color w:val="000000"/>
        </w:rPr>
        <w:t>正确；</w:t>
      </w:r>
    </w:p>
    <w:p w:rsidR="00BD4242">
      <w:pPr>
        <w:spacing w:after="0"/>
      </w:pPr>
      <w:r>
        <w:rPr>
          <w:color w:val="000000"/>
        </w:rPr>
        <w:t>D</w:t>
      </w:r>
      <w:r>
        <w:rPr>
          <w:color w:val="000000"/>
        </w:rPr>
        <w:t>、成年时期甲状腺激素分泌过多就会患甲亢，患者食量大增而身体却逐渐消瘦，情绪易于激动，失眠健忘，心率和呼吸频率偏高．</w:t>
      </w:r>
      <w:r>
        <w:rPr>
          <w:color w:val="000000"/>
        </w:rPr>
        <w:t>D</w:t>
      </w:r>
      <w:r>
        <w:rPr>
          <w:color w:val="000000"/>
        </w:rPr>
        <w:t>错误．</w:t>
      </w:r>
    </w:p>
    <w:p w:rsidR="00BD4242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C</w:t>
      </w:r>
      <w:r>
        <w:rPr>
          <w:color w:val="000000"/>
        </w:rPr>
        <w:t>．</w:t>
      </w:r>
    </w:p>
    <w:p w:rsidR="00BD4242">
      <w:pPr>
        <w:spacing w:after="0"/>
      </w:pPr>
      <w:r>
        <w:rPr>
          <w:color w:val="000000"/>
        </w:rPr>
        <w:t>【分析】激素是由内分泌腺的腺细胞所分泌的、对人体有特殊作用的化学物质．它在血液中含量极少，但是对人体的新陈代谢、生长发育和生殖等生理活动，却起着重要的调节作用．</w:t>
      </w:r>
    </w:p>
    <w:p w:rsidR="00BD4242">
      <w:pPr>
        <w:spacing w:after="0"/>
      </w:pPr>
      <w:r>
        <w:rPr>
          <w:color w:val="000000"/>
        </w:rPr>
        <w:t>11.</w:t>
      </w:r>
      <w:r>
        <w:rPr>
          <w:color w:val="0000FF"/>
        </w:rPr>
        <w:t>【答案】</w:t>
      </w:r>
      <w:r>
        <w:rPr>
          <w:color w:val="000000"/>
        </w:rPr>
        <w:t xml:space="preserve">A  </w:t>
      </w:r>
    </w:p>
    <w:p w:rsidR="00C0550C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【解答】解：如果幼年时生长激素分泌不足，则生长迟缓，身材矮小，但是智力一般是正常的，这叫侏儒症．学生入睡的最佳时间是在晚上</w:t>
      </w:r>
      <w:r>
        <w:rPr>
          <w:color w:val="000000"/>
        </w:rPr>
        <w:t>9</w:t>
      </w:r>
      <w:r>
        <w:rPr>
          <w:color w:val="000000"/>
        </w:rPr>
        <w:t>时到</w:t>
      </w:r>
      <w:r>
        <w:rPr>
          <w:color w:val="000000"/>
        </w:rPr>
        <w:t>10</w:t>
      </w:r>
      <w:r>
        <w:rPr>
          <w:color w:val="000000"/>
        </w:rPr>
        <w:t>时之间，并睡足</w:t>
      </w:r>
      <w:r>
        <w:rPr>
          <w:color w:val="000000"/>
        </w:rPr>
        <w:t>9</w:t>
      </w:r>
      <w:r>
        <w:rPr>
          <w:color w:val="000000"/>
        </w:rPr>
        <w:t>小时，这有利于学生在晚上能更多地分泌生长激素．</w:t>
      </w:r>
    </w:p>
    <w:p w:rsidR="00BD4242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A</w:t>
      </w:r>
    </w:p>
    <w:p w:rsidR="00BD4242">
      <w:pPr>
        <w:spacing w:after="0"/>
      </w:pPr>
      <w:r>
        <w:rPr>
          <w:color w:val="000000"/>
        </w:rPr>
        <w:t>【分析】生长激素是由垂体分泌的，有调节人体生长发育的作用．</w:t>
      </w:r>
    </w:p>
    <w:p w:rsidR="00BD4242">
      <w:pPr>
        <w:spacing w:after="0"/>
      </w:pPr>
      <w:r>
        <w:rPr>
          <w:color w:val="000000"/>
        </w:rPr>
        <w:t>12.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:rsidR="00C0550C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</w:t>
      </w:r>
      <w:r>
        <w:rPr>
          <w:color w:val="000000"/>
        </w:rPr>
        <w:t>A</w:t>
      </w:r>
      <w:r>
        <w:rPr>
          <w:color w:val="000000"/>
        </w:rPr>
        <w:t>、成年人甲状腺激素分泌过多会甲亢，故不符合题意．</w:t>
      </w:r>
    </w:p>
    <w:p w:rsidR="00BD4242">
      <w:pPr>
        <w:spacing w:after="0"/>
      </w:pPr>
      <w:r>
        <w:rPr>
          <w:color w:val="000000"/>
        </w:rPr>
        <w:t>B</w:t>
      </w:r>
      <w:r>
        <w:rPr>
          <w:color w:val="000000"/>
        </w:rPr>
        <w:t>、幼年时生长激素分泌不足易患侏儒症，故不符合题意．</w:t>
      </w:r>
    </w:p>
    <w:p w:rsidR="00BD4242">
      <w:pPr>
        <w:spacing w:after="0"/>
      </w:pPr>
      <w:r>
        <w:rPr>
          <w:color w:val="000000"/>
        </w:rPr>
        <w:t>C</w:t>
      </w:r>
      <w:r>
        <w:rPr>
          <w:color w:val="000000"/>
        </w:rPr>
        <w:t>、碘是合成甲状腺激素的原料，食用加碘食盐可有效预防地方性甲状腺肿，故符合题意．</w:t>
      </w:r>
    </w:p>
    <w:p w:rsidR="00BD4242">
      <w:pPr>
        <w:spacing w:after="0"/>
      </w:pPr>
      <w:r>
        <w:rPr>
          <w:color w:val="000000"/>
        </w:rPr>
        <w:t>D</w:t>
      </w:r>
      <w:r>
        <w:rPr>
          <w:color w:val="000000"/>
        </w:rPr>
        <w:t>、胰岛素分</w:t>
      </w:r>
      <w:r>
        <w:rPr>
          <w:color w:val="000000"/>
        </w:rPr>
        <w:t>泌不足会患糖尿病，故不符合题意．</w:t>
      </w:r>
    </w:p>
    <w:p w:rsidR="00BD4242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C</w:t>
      </w:r>
    </w:p>
    <w:p w:rsidR="00BD4242">
      <w:pPr>
        <w:spacing w:after="0"/>
      </w:pPr>
      <w:r>
        <w:rPr>
          <w:color w:val="000000"/>
        </w:rPr>
        <w:t>【分析】激素是由内分泌腺的腺细胞所分泌的、对人体有特殊作用的化学物质，它在血液中含量极少，但是对人体的新陈代谢、生长发育和生殖等生理活动，却起着重要的调节作用；激素分泌过多或过少，人体会患相应的疾病．</w:t>
      </w:r>
    </w:p>
    <w:p w:rsidR="00BD4242">
      <w:pPr>
        <w:spacing w:after="0"/>
      </w:pPr>
      <w:r>
        <w:rPr>
          <w:color w:val="000000"/>
        </w:rPr>
        <w:t>13.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BD4242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激素是由内分泌腺的腺细胞所分泌的、对人体有特殊作用的化学物质，它在血液中含量极少，但是对人体的新陈代谢、生长发育和生殖等生理活动，却起着重要的调节作用，激素分泌异常时会导致人体患相应的疾病。</w:t>
      </w:r>
    </w:p>
    <w:p w:rsidR="00BD4242">
      <w:pPr>
        <w:spacing w:after="0"/>
      </w:pPr>
      <w:r>
        <w:rPr>
          <w:color w:val="000000"/>
        </w:rPr>
        <w:t>A</w:t>
      </w:r>
      <w:r>
        <w:rPr>
          <w:color w:val="000000"/>
        </w:rPr>
        <w:t>、如人在饭后，刚获得了糖类</w:t>
      </w:r>
      <w:r>
        <w:rPr>
          <w:color w:val="000000"/>
        </w:rPr>
        <w:t>等营养物质，因此血糖含量升高．胰岛素的主要功能是调节糖在体内的吸收、利用和转化等，如促进血糖合成糖元，加速血糖的分解，从而降低血糖的浓度，和胰岛素有关，</w:t>
      </w:r>
      <w:r>
        <w:rPr>
          <w:color w:val="000000"/>
        </w:rPr>
        <w:t>A</w:t>
      </w:r>
      <w:r>
        <w:rPr>
          <w:color w:val="000000"/>
        </w:rPr>
        <w:t>不符合题意。</w:t>
      </w:r>
    </w:p>
    <w:p w:rsidR="00BD4242">
      <w:pPr>
        <w:spacing w:after="0"/>
      </w:pPr>
      <w:r>
        <w:rPr>
          <w:color w:val="000000"/>
        </w:rPr>
        <w:t>B</w:t>
      </w:r>
      <w:r>
        <w:rPr>
          <w:color w:val="000000"/>
        </w:rPr>
        <w:t>、胰腺分泌胰液消化多种食物成分，与消化有关，</w:t>
      </w:r>
      <w:r>
        <w:rPr>
          <w:color w:val="000000"/>
        </w:rPr>
        <w:t>B</w:t>
      </w:r>
      <w:r>
        <w:rPr>
          <w:color w:val="000000"/>
        </w:rPr>
        <w:t>符合题意。</w:t>
      </w:r>
      <w:r>
        <w:br/>
      </w:r>
      <w:r>
        <w:rPr>
          <w:color w:val="000000"/>
        </w:rPr>
        <w:t>C</w:t>
      </w:r>
      <w:r>
        <w:rPr>
          <w:color w:val="000000"/>
        </w:rPr>
        <w:t>、青春期男孩女孩身高迅速增长，是因为生长激素的作用，</w:t>
      </w:r>
      <w:r>
        <w:rPr>
          <w:color w:val="000000"/>
        </w:rPr>
        <w:t>C</w:t>
      </w:r>
      <w:r>
        <w:rPr>
          <w:color w:val="000000"/>
        </w:rPr>
        <w:t>不符合题意。</w:t>
      </w:r>
      <w:r>
        <w:br/>
      </w:r>
      <w:r>
        <w:rPr>
          <w:color w:val="000000"/>
        </w:rPr>
        <w:t>D</w:t>
      </w:r>
      <w:r>
        <w:rPr>
          <w:color w:val="000000"/>
        </w:rPr>
        <w:t>、情绪激动时，大脑皮层就会特别兴奋，并通过支配肾上腺的神经促使肾上腺分泌较多的肾上腺素等，这些激素能够促使心跳加快、血压升高，</w:t>
      </w:r>
      <w:r>
        <w:rPr>
          <w:color w:val="000000"/>
        </w:rPr>
        <w:t>D</w:t>
      </w:r>
      <w:r>
        <w:rPr>
          <w:color w:val="000000"/>
        </w:rPr>
        <w:t>不符合题意。</w:t>
      </w:r>
    </w:p>
    <w:p w:rsidR="00BD4242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B</w:t>
      </w:r>
    </w:p>
    <w:p w:rsidR="00BD4242">
      <w:pPr>
        <w:spacing w:after="0"/>
      </w:pPr>
      <w:r>
        <w:rPr>
          <w:color w:val="000000"/>
        </w:rPr>
        <w:t>【分析】人体内有许多腺体，其中有些腺体没有导管，它们的分</w:t>
      </w:r>
      <w:r>
        <w:rPr>
          <w:color w:val="000000"/>
        </w:rPr>
        <w:t>泌物直接进入腺体内的毛细血管，并随着血液循环输送到全身各处，这类腺体叫做内分泌腺，如垂体、甲状腺、胸腺、胰岛、肾上腺、性腺（睾丸和卵巢）等；有些腺体如汗腺、唾液腺、肝脏等，它们的分泌物可以通过导管排出去，这类腺体叫做外分泌腺。可见外分泌腺与内分泌腺的最大区别在于分泌物的排出方式。而胰腺具有内分泌部和外分泌部，其内分泌部是胰岛，分泌物直接进入腺体内的毛细血管里，是内分泌腺，外分泌部分泌的胰液通过导管进入十二指肠，是外分泌腺。</w:t>
      </w:r>
    </w:p>
    <w:p w:rsidR="00BD4242">
      <w:r>
        <w:t>二、填空题</w:t>
      </w:r>
    </w:p>
    <w:p w:rsidR="00BD4242">
      <w:pPr>
        <w:spacing w:after="0"/>
      </w:pPr>
      <w:r>
        <w:rPr>
          <w:color w:val="000000"/>
        </w:rPr>
        <w:t>14.</w:t>
      </w:r>
      <w:r>
        <w:rPr>
          <w:color w:val="0000FF"/>
        </w:rPr>
        <w:t>【答案】</w:t>
      </w:r>
      <w:r>
        <w:rPr>
          <w:color w:val="000000"/>
        </w:rPr>
        <w:t>极其微少；新陈代谢；生长发育；生殖</w:t>
      </w:r>
      <w:r>
        <w:rPr>
          <w:color w:val="000000"/>
        </w:rPr>
        <w:t xml:space="preserve">  </w:t>
      </w:r>
    </w:p>
    <w:p w:rsidR="00BD4242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【解答】人</w:t>
      </w:r>
      <w:r>
        <w:rPr>
          <w:color w:val="000000"/>
        </w:rPr>
        <w:t>体内的腺体根据分泌物的去向可分为外分泌腺和内分泌腺，激素是由内分泌腺的腺细胞所分泌的、对人体有特殊作用的化学物质。它在血液中含量极其微少，但是对人体的新陈代谢、生长发育和生殖等生理活动，却起着重要的调节作用，如果分泌异常就会得相应的病症。</w:t>
      </w:r>
      <w:r>
        <w:br/>
      </w:r>
      <w:r>
        <w:rPr>
          <w:color w:val="000000"/>
        </w:rPr>
        <w:t>故答案为：极其微少；新陈代谢；生长发育；生殖</w:t>
      </w:r>
      <w:r>
        <w:br/>
      </w:r>
      <w:r>
        <w:rPr>
          <w:color w:val="000000"/>
        </w:rPr>
        <w:t>【分析】激素对人体生理活动的调节，是通过血液的运输而起作用的</w:t>
      </w:r>
      <w:r>
        <w:rPr>
          <w:color w:val="000000"/>
        </w:rPr>
        <w:t>.</w:t>
      </w:r>
    </w:p>
    <w:p w:rsidR="00BD4242">
      <w:pPr>
        <w:spacing w:after="0"/>
      </w:pPr>
      <w:r>
        <w:rPr>
          <w:color w:val="000000"/>
        </w:rPr>
        <w:t>15.</w:t>
      </w:r>
      <w:r>
        <w:rPr>
          <w:color w:val="0000FF"/>
        </w:rPr>
        <w:t>【答案】</w:t>
      </w:r>
      <w:r>
        <w:rPr>
          <w:color w:val="000000"/>
        </w:rPr>
        <w:t>消化；呼吸；泌尿；神经；内分泌</w:t>
      </w:r>
      <w:r>
        <w:rPr>
          <w:color w:val="000000"/>
        </w:rPr>
        <w:t xml:space="preserve">  </w:t>
      </w:r>
    </w:p>
    <w:p w:rsidR="00BD4242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【解答】解：（</w:t>
      </w:r>
      <w:r>
        <w:rPr>
          <w:color w:val="000000"/>
        </w:rPr>
        <w:t>1</w:t>
      </w:r>
      <w:r>
        <w:rPr>
          <w:color w:val="000000"/>
        </w:rPr>
        <w:t>）由生理活动示意图可知，</w:t>
      </w:r>
      <w:r>
        <w:rPr>
          <w:color w:val="000000"/>
        </w:rPr>
        <w:t>A</w:t>
      </w:r>
      <w:r>
        <w:rPr>
          <w:color w:val="000000"/>
        </w:rPr>
        <w:t>系统对食物进行消化和吸收，因此</w:t>
      </w:r>
      <w:r>
        <w:rPr>
          <w:color w:val="000000"/>
        </w:rPr>
        <w:t>A</w:t>
      </w:r>
      <w:r>
        <w:rPr>
          <w:color w:val="000000"/>
        </w:rPr>
        <w:t>系统应该是消化系统，</w:t>
      </w:r>
      <w:r>
        <w:rPr>
          <w:color w:val="000000"/>
        </w:rPr>
        <w:t>B</w:t>
      </w:r>
      <w:r>
        <w:rPr>
          <w:color w:val="000000"/>
        </w:rPr>
        <w:t>系统完成</w:t>
      </w:r>
      <w:r>
        <w:rPr>
          <w:color w:val="000000"/>
        </w:rPr>
        <w:t>气体交换，因此</w:t>
      </w:r>
      <w:r>
        <w:rPr>
          <w:color w:val="000000"/>
        </w:rPr>
        <w:t>B</w:t>
      </w:r>
      <w:r>
        <w:rPr>
          <w:color w:val="000000"/>
        </w:rPr>
        <w:t>系统应该是呼吸系统，</w:t>
      </w:r>
      <w:r>
        <w:rPr>
          <w:color w:val="000000"/>
        </w:rPr>
        <w:t>C</w:t>
      </w:r>
      <w:r>
        <w:rPr>
          <w:color w:val="000000"/>
        </w:rPr>
        <w:t>系统形成尿液，因此</w:t>
      </w:r>
      <w:r>
        <w:rPr>
          <w:color w:val="000000"/>
        </w:rPr>
        <w:t>C</w:t>
      </w:r>
      <w:r>
        <w:rPr>
          <w:color w:val="000000"/>
        </w:rPr>
        <w:t>系统应该是泌尿系统．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）不论是消化系统、呼吸系统还是泌尿系统的活动，都离不开神经系统和内分泌系统的调节，因为人体的生理活动常常是受神经和激素双重调节的．</w:t>
      </w:r>
      <w:r>
        <w:br/>
      </w:r>
      <w:r>
        <w:rPr>
          <w:color w:val="000000"/>
        </w:rPr>
        <w:t>故答案为：（</w:t>
      </w:r>
      <w:r>
        <w:rPr>
          <w:color w:val="000000"/>
        </w:rPr>
        <w:t>1</w:t>
      </w:r>
      <w:r>
        <w:rPr>
          <w:color w:val="000000"/>
        </w:rPr>
        <w:t>）消化；呼吸；泌尿；（</w:t>
      </w:r>
      <w:r>
        <w:rPr>
          <w:color w:val="000000"/>
        </w:rPr>
        <w:t>2</w:t>
      </w:r>
      <w:r>
        <w:rPr>
          <w:color w:val="000000"/>
        </w:rPr>
        <w:t>）神经；内分泌．</w:t>
      </w:r>
      <w:r>
        <w:br/>
      </w:r>
      <w:r>
        <w:rPr>
          <w:color w:val="000000"/>
        </w:rPr>
        <w:t>【分析】根据人体部分生理活动示意图，可以看出</w:t>
      </w:r>
      <w:r>
        <w:rPr>
          <w:color w:val="000000"/>
        </w:rPr>
        <w:t>“</w:t>
      </w:r>
      <w:r>
        <w:rPr>
          <w:color w:val="000000"/>
        </w:rPr>
        <w:t>食物</w:t>
      </w:r>
      <w:r>
        <w:rPr>
          <w:color w:val="000000"/>
        </w:rPr>
        <w:t>”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气体</w:t>
      </w:r>
      <w:r>
        <w:rPr>
          <w:color w:val="000000"/>
        </w:rPr>
        <w:t>”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尿液</w:t>
      </w:r>
      <w:r>
        <w:rPr>
          <w:color w:val="000000"/>
        </w:rPr>
        <w:t>”</w:t>
      </w:r>
      <w:r>
        <w:rPr>
          <w:color w:val="000000"/>
        </w:rPr>
        <w:t>为本题的关键突破口，由此确定</w:t>
      </w:r>
      <w:r>
        <w:rPr>
          <w:color w:val="000000"/>
        </w:rPr>
        <w:t>A</w:t>
      </w:r>
      <w:r>
        <w:rPr>
          <w:color w:val="000000"/>
        </w:rPr>
        <w:t>、</w:t>
      </w:r>
      <w:r>
        <w:rPr>
          <w:color w:val="000000"/>
        </w:rPr>
        <w:t>B</w:t>
      </w:r>
      <w:r>
        <w:rPr>
          <w:color w:val="000000"/>
        </w:rPr>
        <w:t>、</w:t>
      </w:r>
      <w:r>
        <w:rPr>
          <w:color w:val="000000"/>
        </w:rPr>
        <w:t>C</w:t>
      </w:r>
      <w:r>
        <w:rPr>
          <w:color w:val="000000"/>
        </w:rPr>
        <w:t>是何系统．</w:t>
      </w:r>
    </w:p>
    <w:p w:rsidR="00BD4242">
      <w:pPr>
        <w:spacing w:after="0"/>
      </w:pPr>
      <w:r>
        <w:rPr>
          <w:color w:val="000000"/>
        </w:rPr>
        <w:t>16.</w:t>
      </w:r>
      <w:r>
        <w:rPr>
          <w:color w:val="0000FF"/>
        </w:rPr>
        <w:t>【答案】</w:t>
      </w:r>
      <w:r>
        <w:rPr>
          <w:color w:val="000000"/>
        </w:rPr>
        <w:t>激素</w:t>
      </w:r>
      <w:r>
        <w:rPr>
          <w:color w:val="000000"/>
        </w:rPr>
        <w:t xml:space="preserve">  </w:t>
      </w:r>
    </w:p>
    <w:p w:rsidR="00BD4242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【解答】解：神经调节是指神经系统调节身体的各个器官、系统的活动，使之相互配合，协调一致</w:t>
      </w:r>
      <w:r>
        <w:rPr>
          <w:color w:val="000000"/>
        </w:rPr>
        <w:t>，使机体成为一个统一的整体来进行各项生命活动；激素调节是体液调节的主要内容，是激素通过血液的传送，对人和动物体的新陈代谢和生长发育所进行的调节．神经调节和激素调节相互配合，共同完成人体的各项生理活动．</w:t>
      </w:r>
      <w:r>
        <w:br/>
      </w:r>
      <w:r>
        <w:rPr>
          <w:color w:val="000000"/>
        </w:rPr>
        <w:t>故答案为：激素</w:t>
      </w:r>
      <w:r>
        <w:br/>
      </w:r>
      <w:r>
        <w:rPr>
          <w:color w:val="000000"/>
        </w:rPr>
        <w:t>【分析】人体的调节方式主要两种：神经调节和激素调节．</w:t>
      </w:r>
    </w:p>
    <w:p w:rsidR="00BD4242">
      <w:r>
        <w:t>三、解答题</w:t>
      </w:r>
    </w:p>
    <w:p w:rsidR="00C0550C">
      <w:pPr>
        <w:spacing w:after="0"/>
      </w:pPr>
      <w:r>
        <w:rPr>
          <w:color w:val="000000"/>
        </w:rPr>
        <w:t>17.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）图中腺体是内分泌腺</w:t>
      </w:r>
    </w:p>
    <w:p w:rsidR="00C0550C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）垂体</w:t>
      </w:r>
      <w:r>
        <w:t xml:space="preserve"> </w:t>
      </w:r>
      <w:r>
        <w:t>；</w:t>
      </w:r>
      <w:r>
        <w:rPr>
          <w:color w:val="000000"/>
        </w:rPr>
        <w:t>生长激素</w:t>
      </w:r>
      <w:r>
        <w:t xml:space="preserve"> </w:t>
      </w:r>
      <w:r>
        <w:t>；</w:t>
      </w:r>
      <w:r>
        <w:rPr>
          <w:color w:val="000000"/>
        </w:rPr>
        <w:t>侏儒症</w:t>
      </w:r>
      <w:r>
        <w:t xml:space="preserve"> </w:t>
      </w:r>
      <w:r>
        <w:t>；</w:t>
      </w:r>
      <w:r>
        <w:rPr>
          <w:color w:val="000000"/>
        </w:rPr>
        <w:t>巨人症</w:t>
      </w:r>
    </w:p>
    <w:p w:rsidR="00C0550C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2</w:t>
      </w:r>
      <w:r>
        <w:t xml:space="preserve"> </w:t>
      </w:r>
      <w:r>
        <w:t>；</w:t>
      </w:r>
      <w:r>
        <w:rPr>
          <w:color w:val="000000"/>
        </w:rPr>
        <w:t>甲状腺</w:t>
      </w:r>
      <w:r>
        <w:t xml:space="preserve"> </w:t>
      </w:r>
      <w:r>
        <w:t>；</w:t>
      </w:r>
      <w:r>
        <w:rPr>
          <w:color w:val="000000"/>
        </w:rPr>
        <w:t>甲状腺激素</w:t>
      </w:r>
      <w:r>
        <w:t xml:space="preserve"> </w:t>
      </w:r>
      <w:r>
        <w:t>；</w:t>
      </w:r>
      <w:r>
        <w:rPr>
          <w:color w:val="000000"/>
        </w:rPr>
        <w:t>甲亢</w:t>
      </w:r>
    </w:p>
    <w:p w:rsidR="00C0550C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）糖尿病</w:t>
      </w:r>
      <w:r>
        <w:t xml:space="preserve"> </w:t>
      </w:r>
      <w:r>
        <w:t>；</w:t>
      </w:r>
      <w:r>
        <w:rPr>
          <w:color w:val="000000"/>
        </w:rPr>
        <w:t>胰岛素分泌不足</w:t>
      </w:r>
    </w:p>
    <w:p w:rsidR="00C0550C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【解答】（</w:t>
      </w:r>
      <w:r>
        <w:rPr>
          <w:color w:val="000000"/>
        </w:rPr>
        <w:t>1</w:t>
      </w:r>
      <w:r>
        <w:rPr>
          <w:color w:val="000000"/>
        </w:rPr>
        <w:t>）人体有些腺体如汗腺、唾液腺、肝脏等，它们的分泌物可以通过导管排出去，这类腺体叫做外分泌腺；图中</w:t>
      </w:r>
      <w:r>
        <w:rPr>
          <w:color w:val="000000"/>
        </w:rPr>
        <w:t>1</w:t>
      </w:r>
      <w:r>
        <w:rPr>
          <w:color w:val="000000"/>
        </w:rPr>
        <w:t>﹣</w:t>
      </w:r>
      <w:r>
        <w:rPr>
          <w:color w:val="000000"/>
        </w:rPr>
        <w:t>6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垂体、</w:t>
      </w:r>
      <w:r>
        <w:rPr>
          <w:color w:val="000000"/>
        </w:rPr>
        <w:t>2</w:t>
      </w:r>
      <w:r>
        <w:rPr>
          <w:color w:val="000000"/>
        </w:rPr>
        <w:t>甲状腺、</w:t>
      </w:r>
      <w:r>
        <w:rPr>
          <w:color w:val="000000"/>
        </w:rPr>
        <w:t>3</w:t>
      </w:r>
      <w:r>
        <w:rPr>
          <w:color w:val="000000"/>
        </w:rPr>
        <w:t>胸腺、</w:t>
      </w:r>
      <w:r>
        <w:rPr>
          <w:color w:val="000000"/>
        </w:rPr>
        <w:t>5</w:t>
      </w:r>
      <w:r>
        <w:rPr>
          <w:color w:val="000000"/>
        </w:rPr>
        <w:t>胰岛、</w:t>
      </w:r>
      <w:r>
        <w:rPr>
          <w:color w:val="000000"/>
        </w:rPr>
        <w:t>4</w:t>
      </w:r>
      <w:r>
        <w:rPr>
          <w:color w:val="000000"/>
        </w:rPr>
        <w:t>肾上腺、</w:t>
      </w:r>
      <w:r>
        <w:rPr>
          <w:color w:val="000000"/>
        </w:rPr>
        <w:t>6</w:t>
      </w:r>
      <w:r>
        <w:rPr>
          <w:color w:val="000000"/>
        </w:rPr>
        <w:t>性腺）所指腺体与唾液腺、肝脏相比不同点是没有导管，它们的分泌物直接进入腺体内的毛细血管，并随着血液循环输送到全身各处，这类腺体叫做内分泌腺，它们能分泌激素，对人体有重要的调节作用．（</w:t>
      </w:r>
      <w:r>
        <w:rPr>
          <w:color w:val="000000"/>
        </w:rPr>
        <w:t>2</w:t>
      </w:r>
      <w:r>
        <w:rPr>
          <w:color w:val="000000"/>
        </w:rPr>
        <w:t>）生长激素具有促进人体生长发育的作用，当生长激素分泌异常时会出现不同的症状．幼年时期生长激素分泌不足会得侏儒症；幼年时期分泌过多会得巨人症；成年生长激素分泌过多会得肢</w:t>
      </w:r>
      <w:r>
        <w:rPr>
          <w:color w:val="000000"/>
        </w:rPr>
        <w:t>端肥大症．（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2</w:t>
      </w:r>
      <w:r>
        <w:rPr>
          <w:color w:val="000000"/>
        </w:rPr>
        <w:t>甲状腺能分泌甲状腺激素，可以调节人体的新陈代谢，促进生长发育，甲状腺激素就分泌过多会患甲亢；幼年时甲状腺功能不足会患患呆小症．（</w:t>
      </w:r>
      <w:r>
        <w:rPr>
          <w:color w:val="000000"/>
        </w:rPr>
        <w:t>4</w:t>
      </w:r>
      <w:r>
        <w:rPr>
          <w:color w:val="000000"/>
        </w:rPr>
        <w:t>）胰岛素能调节糖的代谢，促进血糖合成糖元，降低血糖的浓度．多饮、多尿、多食，且日渐消瘦、四肢无力，是糖尿病的症状，是</w:t>
      </w:r>
      <w:r>
        <w:rPr>
          <w:color w:val="000000"/>
        </w:rPr>
        <w:t>5</w:t>
      </w:r>
      <w:r>
        <w:rPr>
          <w:color w:val="000000"/>
        </w:rPr>
        <w:t>胰岛分泌的胰岛素不足引起的，可通过注射胰岛素来治疗．</w:t>
      </w:r>
    </w:p>
    <w:p w:rsidR="00BD4242">
      <w:pPr>
        <w:spacing w:after="0"/>
      </w:pPr>
      <w:r>
        <w:rPr>
          <w:color w:val="000000"/>
        </w:rPr>
        <w:t>故答案为：（</w:t>
      </w:r>
      <w:r>
        <w:rPr>
          <w:color w:val="000000"/>
        </w:rPr>
        <w:t>1</w:t>
      </w:r>
      <w:r>
        <w:rPr>
          <w:color w:val="000000"/>
        </w:rPr>
        <w:t>）图中腺体是内分泌腺（</w:t>
      </w:r>
      <w:r>
        <w:rPr>
          <w:color w:val="000000"/>
        </w:rPr>
        <w:t>2</w:t>
      </w:r>
      <w:r>
        <w:rPr>
          <w:color w:val="000000"/>
        </w:rPr>
        <w:t>）垂体；生长激素；侏儒症；巨人症（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 xml:space="preserve">2 </w:t>
      </w:r>
      <w:r>
        <w:rPr>
          <w:color w:val="000000"/>
        </w:rPr>
        <w:t>甲状腺；甲状腺激素；甲亢（</w:t>
      </w:r>
      <w:r>
        <w:rPr>
          <w:color w:val="000000"/>
        </w:rPr>
        <w:t>4</w:t>
      </w:r>
      <w:r>
        <w:rPr>
          <w:color w:val="000000"/>
        </w:rPr>
        <w:t>）糖尿病；胰岛素分泌不足</w:t>
      </w:r>
    </w:p>
    <w:p w:rsidR="00BD4242">
      <w:pPr>
        <w:spacing w:after="0"/>
      </w:pPr>
      <w:r>
        <w:rPr>
          <w:color w:val="000000"/>
        </w:rPr>
        <w:t>【分析】人体主要的内分泌腺有</w:t>
      </w:r>
      <w:r>
        <w:rPr>
          <w:color w:val="000000"/>
        </w:rPr>
        <w:t>1</w:t>
      </w:r>
      <w:r>
        <w:rPr>
          <w:color w:val="000000"/>
        </w:rPr>
        <w:t>垂体、</w:t>
      </w:r>
      <w:r>
        <w:rPr>
          <w:color w:val="000000"/>
        </w:rPr>
        <w:t>2</w:t>
      </w:r>
      <w:r>
        <w:rPr>
          <w:color w:val="000000"/>
        </w:rPr>
        <w:t>甲状腺、</w:t>
      </w:r>
      <w:r>
        <w:rPr>
          <w:color w:val="000000"/>
        </w:rPr>
        <w:t>4</w:t>
      </w:r>
      <w:r>
        <w:rPr>
          <w:color w:val="000000"/>
        </w:rPr>
        <w:t>肾上腺、</w:t>
      </w:r>
      <w:r>
        <w:rPr>
          <w:color w:val="000000"/>
        </w:rPr>
        <w:t>5</w:t>
      </w:r>
      <w:r>
        <w:rPr>
          <w:color w:val="000000"/>
        </w:rPr>
        <w:t>胰岛、</w:t>
      </w:r>
      <w:r>
        <w:rPr>
          <w:color w:val="000000"/>
        </w:rPr>
        <w:t>6</w:t>
      </w:r>
      <w:r>
        <w:rPr>
          <w:color w:val="000000"/>
        </w:rPr>
        <w:t>性腺（睾丸、卵巢）和</w:t>
      </w:r>
      <w:r>
        <w:rPr>
          <w:color w:val="000000"/>
        </w:rPr>
        <w:t>3</w:t>
      </w:r>
      <w:r>
        <w:rPr>
          <w:color w:val="000000"/>
        </w:rPr>
        <w:t>胸腺（在性成熟期后逐渐变小）等，它们共同组成了人体的内分泌系统．能分泌激素，对人体有重要的调节作用．</w:t>
      </w:r>
    </w:p>
    <w:p w:rsidR="00BD4242">
      <w:r>
        <w:t>四、综合题</w:t>
      </w:r>
    </w:p>
    <w:p w:rsidR="00C0550C">
      <w:pPr>
        <w:spacing w:after="0"/>
      </w:pPr>
      <w:r>
        <w:rPr>
          <w:color w:val="000000"/>
        </w:rPr>
        <w:t>18.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）生长激素</w:t>
      </w:r>
      <w:r>
        <w:t xml:space="preserve"> </w:t>
      </w:r>
      <w:r>
        <w:t>；</w:t>
      </w:r>
      <w:r>
        <w:rPr>
          <w:color w:val="000000"/>
        </w:rPr>
        <w:t>巨人症</w:t>
      </w:r>
    </w:p>
    <w:p w:rsidR="00C0550C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2</w:t>
      </w:r>
      <w:r>
        <w:t xml:space="preserve"> </w:t>
      </w:r>
      <w:r>
        <w:t>；</w:t>
      </w:r>
      <w:r>
        <w:rPr>
          <w:color w:val="000000"/>
        </w:rPr>
        <w:t>甲状腺</w:t>
      </w:r>
    </w:p>
    <w:p w:rsidR="00C0550C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7</w:t>
      </w:r>
      <w:r>
        <w:t xml:space="preserve"> </w:t>
      </w:r>
      <w:r>
        <w:t>；</w:t>
      </w:r>
      <w:r>
        <w:rPr>
          <w:color w:val="000000"/>
        </w:rPr>
        <w:t>睾丸</w:t>
      </w:r>
      <w:r>
        <w:t xml:space="preserve"> </w:t>
      </w:r>
      <w:r>
        <w:t>；</w:t>
      </w:r>
      <w:r>
        <w:rPr>
          <w:color w:val="000000"/>
        </w:rPr>
        <w:t>6</w:t>
      </w:r>
      <w:r>
        <w:t xml:space="preserve"> </w:t>
      </w:r>
      <w:r>
        <w:t>；</w:t>
      </w:r>
      <w:r>
        <w:rPr>
          <w:color w:val="000000"/>
        </w:rPr>
        <w:t>卵巢</w:t>
      </w:r>
    </w:p>
    <w:p w:rsidR="00C0550C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【解答】解：（</w:t>
      </w:r>
      <w:r>
        <w:rPr>
          <w:color w:val="000000"/>
        </w:rPr>
        <w:t>1</w:t>
      </w:r>
      <w:r>
        <w:rPr>
          <w:color w:val="000000"/>
        </w:rPr>
        <w:t>）图中</w:t>
      </w:r>
      <w:r>
        <w:rPr>
          <w:color w:val="000000"/>
        </w:rPr>
        <w:t>1</w:t>
      </w:r>
      <w:r>
        <w:rPr>
          <w:color w:val="000000"/>
        </w:rPr>
        <w:t>垂体能够分泌生长激素，若幼儿时期，此种激素分泌不足，会患侏儒症．如果幼年时该激素分泌过多，则会患巨人症．（</w:t>
      </w:r>
      <w:r>
        <w:rPr>
          <w:color w:val="000000"/>
        </w:rPr>
        <w:t>2</w:t>
      </w:r>
      <w:r>
        <w:rPr>
          <w:color w:val="000000"/>
        </w:rPr>
        <w:t>）图中</w:t>
      </w:r>
      <w:r>
        <w:rPr>
          <w:color w:val="000000"/>
        </w:rPr>
        <w:t>2</w:t>
      </w:r>
      <w:r>
        <w:rPr>
          <w:color w:val="000000"/>
        </w:rPr>
        <w:t>甲状腺能够分泌甲状腺激素，若幼儿时期甲状腺分泌不足，会患呆小症，表现为身材矮小、智力低下、生殖器官发育不全．（</w:t>
      </w:r>
      <w:r>
        <w:rPr>
          <w:color w:val="000000"/>
        </w:rPr>
        <w:t>3</w:t>
      </w:r>
      <w:r>
        <w:rPr>
          <w:color w:val="000000"/>
        </w:rPr>
        <w:t>）青春期开始后，男性表现为长胡须、喉结突出、声调变低等，这与</w:t>
      </w:r>
      <w:r>
        <w:rPr>
          <w:color w:val="000000"/>
        </w:rPr>
        <w:t>7</w:t>
      </w:r>
      <w:r>
        <w:rPr>
          <w:color w:val="000000"/>
        </w:rPr>
        <w:t>睾丸分泌的激素有关；女性则体型变得更加丰满，骨盆变宽，声调变得高而尖细，这与</w:t>
      </w:r>
      <w:r>
        <w:rPr>
          <w:color w:val="000000"/>
        </w:rPr>
        <w:t>6</w:t>
      </w:r>
      <w:r>
        <w:rPr>
          <w:color w:val="000000"/>
        </w:rPr>
        <w:t>卵巢分泌的激素有关</w:t>
      </w:r>
    </w:p>
    <w:p w:rsidR="00BD4242">
      <w:pPr>
        <w:spacing w:after="0"/>
      </w:pPr>
      <w:r>
        <w:rPr>
          <w:color w:val="000000"/>
        </w:rPr>
        <w:t>故答案为：（</w:t>
      </w:r>
      <w:r>
        <w:rPr>
          <w:color w:val="000000"/>
        </w:rPr>
        <w:t>1</w:t>
      </w:r>
      <w:r>
        <w:rPr>
          <w:color w:val="000000"/>
        </w:rPr>
        <w:t>）生长激素；巨人症；（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2</w:t>
      </w:r>
      <w:r>
        <w:rPr>
          <w:color w:val="000000"/>
        </w:rPr>
        <w:t>；甲状腺；</w:t>
      </w:r>
      <w:r>
        <w:rPr>
          <w:color w:val="000000"/>
        </w:rPr>
        <w:t xml:space="preserve">   </w:t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7</w:t>
      </w:r>
      <w:r>
        <w:rPr>
          <w:color w:val="000000"/>
        </w:rPr>
        <w:t>；睾丸；</w:t>
      </w:r>
      <w:r>
        <w:rPr>
          <w:color w:val="000000"/>
        </w:rPr>
        <w:t>6</w:t>
      </w:r>
      <w:r>
        <w:rPr>
          <w:color w:val="000000"/>
        </w:rPr>
        <w:t>；卵巢．</w:t>
      </w:r>
    </w:p>
    <w:p w:rsidR="00BD4242">
      <w:pPr>
        <w:spacing w:after="0"/>
      </w:pPr>
      <w:r>
        <w:rPr>
          <w:color w:val="000000"/>
        </w:rPr>
        <w:t>【分析】（</w:t>
      </w:r>
      <w:r>
        <w:rPr>
          <w:color w:val="000000"/>
        </w:rPr>
        <w:t>1</w:t>
      </w:r>
      <w:r>
        <w:rPr>
          <w:color w:val="000000"/>
        </w:rPr>
        <w:t>）激素是由内分泌腺的腺细胞所分泌的、对人体有特殊作用的化学物质．它在血液中含量极少，但是对人体的新陈代谢、生长发育和生殖等生理活动，却起着重要的调节作用，激素分泌异常会引起人体患病．人体的内分泌腺有多种，它们的位置和功能各不相同．如图所示：</w:t>
      </w:r>
    </w:p>
    <w:p w:rsidR="00BD4242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3093923" cy="2244052"/>
            <wp:effectExtent l="0" t="0" r="0" b="0"/>
            <wp:docPr id="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3923" cy="2244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242">
      <w:pPr>
        <w:spacing w:after="0"/>
      </w:pPr>
      <w:r>
        <w:rPr>
          <w:color w:val="000000"/>
        </w:rPr>
        <w:t>（</w:t>
      </w:r>
      <w:r>
        <w:rPr>
          <w:color w:val="000000"/>
        </w:rPr>
        <w:t xml:space="preserve">2 </w:t>
      </w:r>
      <w:r>
        <w:rPr>
          <w:color w:val="000000"/>
        </w:rPr>
        <w:t>）图中，</w:t>
      </w:r>
      <w:r>
        <w:rPr>
          <w:color w:val="000000"/>
        </w:rPr>
        <w:t>1</w:t>
      </w:r>
      <w:r>
        <w:rPr>
          <w:color w:val="000000"/>
        </w:rPr>
        <w:t>垂体、</w:t>
      </w:r>
      <w:r>
        <w:rPr>
          <w:color w:val="000000"/>
        </w:rPr>
        <w:t>2</w:t>
      </w:r>
      <w:r>
        <w:rPr>
          <w:color w:val="000000"/>
        </w:rPr>
        <w:t>甲状腺、</w:t>
      </w:r>
      <w:r>
        <w:rPr>
          <w:color w:val="000000"/>
        </w:rPr>
        <w:t>3</w:t>
      </w:r>
      <w:r>
        <w:rPr>
          <w:color w:val="000000"/>
        </w:rPr>
        <w:t>胸腺、</w:t>
      </w:r>
      <w:r>
        <w:rPr>
          <w:color w:val="000000"/>
        </w:rPr>
        <w:t>4</w:t>
      </w:r>
      <w:r>
        <w:rPr>
          <w:color w:val="000000"/>
        </w:rPr>
        <w:t>肾上腺、</w:t>
      </w:r>
      <w:r>
        <w:rPr>
          <w:color w:val="000000"/>
        </w:rPr>
        <w:t>5</w:t>
      </w:r>
      <w:r>
        <w:rPr>
          <w:color w:val="000000"/>
        </w:rPr>
        <w:t>胰岛、</w:t>
      </w:r>
      <w:r>
        <w:rPr>
          <w:color w:val="000000"/>
        </w:rPr>
        <w:t>6</w:t>
      </w:r>
      <w:r>
        <w:rPr>
          <w:color w:val="000000"/>
        </w:rPr>
        <w:t>卵巢、</w:t>
      </w:r>
      <w:r>
        <w:rPr>
          <w:color w:val="000000"/>
        </w:rPr>
        <w:t>7</w:t>
      </w:r>
      <w:r>
        <w:rPr>
          <w:color w:val="000000"/>
        </w:rPr>
        <w:t>睾丸．</w:t>
      </w:r>
    </w:p>
    <w:p w:rsidR="00BD4242">
      <w:pPr>
        <w:spacing w:after="0"/>
      </w:pPr>
      <w:r>
        <w:rPr>
          <w:color w:val="000000"/>
        </w:rPr>
        <w:t>19.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）内分泌腺（或内分泌细胞）；靶细胞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）生长；身体的生长发育（或长高）；早睡早起，养成按时睡眠的好习惯</w:t>
      </w:r>
      <w:r>
        <w:br/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B</w:t>
      </w: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 xml:space="preserve">C  </w:t>
      </w:r>
    </w:p>
    <w:p w:rsidR="00BD4242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 xml:space="preserve"> (1)</w:t>
      </w:r>
      <w:r>
        <w:rPr>
          <w:color w:val="000000"/>
        </w:rPr>
        <w:t>人体内的激素是由</w:t>
      </w:r>
      <w:r>
        <w:rPr>
          <w:color w:val="000000"/>
        </w:rPr>
        <w:t>内分泌腺分泌的，经血液运送或弥散到达靶细胞，与其受体结合引起反应。</w:t>
      </w:r>
      <w:r>
        <w:br/>
      </w:r>
      <w:r>
        <w:rPr>
          <w:color w:val="000000"/>
        </w:rPr>
        <w:t>(2)</w:t>
      </w:r>
      <w:r>
        <w:rPr>
          <w:color w:val="000000"/>
        </w:rPr>
        <w:t>青春期，垂体分泌的生长激素，可促进人体身高快速增长。如果该激素在此时期分泌过少，可能会影响身体的生长发育。研究结果表明，该激素</w:t>
      </w:r>
      <w:r>
        <w:rPr>
          <w:color w:val="000000"/>
        </w:rPr>
        <w:t>80%</w:t>
      </w:r>
      <w:r>
        <w:rPr>
          <w:color w:val="000000"/>
        </w:rPr>
        <w:t>在睡眠时分泌，且</w:t>
      </w:r>
      <w:r>
        <w:rPr>
          <w:color w:val="000000"/>
        </w:rPr>
        <w:t xml:space="preserve"> 22</w:t>
      </w:r>
      <w:r>
        <w:rPr>
          <w:color w:val="000000"/>
        </w:rPr>
        <w:t>：</w:t>
      </w:r>
      <w:r>
        <w:rPr>
          <w:color w:val="000000"/>
        </w:rPr>
        <w:t>00</w:t>
      </w:r>
      <w:r>
        <w:rPr>
          <w:color w:val="000000"/>
        </w:rPr>
        <w:t>到凌晨</w:t>
      </w:r>
      <w:r>
        <w:rPr>
          <w:color w:val="000000"/>
        </w:rPr>
        <w:t>2</w:t>
      </w:r>
      <w:r>
        <w:rPr>
          <w:color w:val="000000"/>
        </w:rPr>
        <w:t>：</w:t>
      </w:r>
      <w:r>
        <w:rPr>
          <w:color w:val="000000"/>
        </w:rPr>
        <w:t>00</w:t>
      </w:r>
      <w:r>
        <w:rPr>
          <w:color w:val="000000"/>
        </w:rPr>
        <w:t>是分泌高峰期，该信息给你的启示是早睡早起，养成按时睡眠的好习惯。</w:t>
      </w:r>
      <w:r>
        <w:br/>
      </w:r>
      <w:r>
        <w:rPr>
          <w:color w:val="000000"/>
        </w:rPr>
        <w:t>(3)</w:t>
      </w:r>
      <w:r>
        <w:rPr>
          <w:color w:val="000000"/>
        </w:rPr>
        <w:t>根据题中材料可知：激素可由血液运送或经弥散到达靶细胞，与其受体结合引起反应。其发生作用较慢，但可同时使不同器官产生反应，且持续时间较长。激素这个庞大的家族成员之间，有时也相互作用，甚至同一激素</w:t>
      </w:r>
      <w:r>
        <w:rPr>
          <w:color w:val="000000"/>
        </w:rPr>
        <w:t>也可呈现不同的作用机制。尽管激素有利于促进生物的生长、发育、分化等，但如果不分对象，不加节制地滥用，也会对人体造成很大的危害。故选</w:t>
      </w:r>
      <w:r>
        <w:rPr>
          <w:color w:val="000000"/>
        </w:rPr>
        <w:t>B</w:t>
      </w:r>
      <w:r>
        <w:rPr>
          <w:color w:val="000000"/>
        </w:rPr>
        <w:t>。</w:t>
      </w:r>
      <w:r>
        <w:br/>
      </w:r>
      <w:r>
        <w:rPr>
          <w:color w:val="000000"/>
        </w:rPr>
        <w:t>(4)</w:t>
      </w:r>
      <w:r>
        <w:rPr>
          <w:color w:val="000000"/>
        </w:rPr>
        <w:t>在研究激素时，科学家还发现了一类</w:t>
      </w:r>
      <w:r>
        <w:rPr>
          <w:color w:val="000000"/>
        </w:rPr>
        <w:t>“</w:t>
      </w:r>
      <w:r>
        <w:rPr>
          <w:color w:val="000000"/>
        </w:rPr>
        <w:t>环境激素</w:t>
      </w:r>
      <w:r>
        <w:rPr>
          <w:color w:val="000000"/>
        </w:rPr>
        <w:t>”</w:t>
      </w:r>
      <w:r>
        <w:rPr>
          <w:color w:val="000000"/>
        </w:rPr>
        <w:t>。如焚烧垃圾时释放的致癌物质</w:t>
      </w:r>
      <w:r>
        <w:rPr>
          <w:color w:val="000000"/>
        </w:rPr>
        <w:t>--</w:t>
      </w:r>
      <w:r>
        <w:rPr>
          <w:color w:val="000000"/>
        </w:rPr>
        <w:t>二恶英。还有人类在生产、生活中使用和排放的化学物质，如洗涤剂、化妆品、汽车尾气等。</w:t>
      </w:r>
    </w:p>
    <w:p w:rsidR="00BD4242">
      <w:pPr>
        <w:spacing w:after="0"/>
      </w:pPr>
      <w:r>
        <w:rPr>
          <w:color w:val="000000"/>
        </w:rPr>
        <w:t>研究发现，这些</w:t>
      </w:r>
      <w:r>
        <w:rPr>
          <w:color w:val="000000"/>
        </w:rPr>
        <w:t>“</w:t>
      </w:r>
      <w:r>
        <w:rPr>
          <w:color w:val="000000"/>
        </w:rPr>
        <w:t>环境激素</w:t>
      </w:r>
      <w:r>
        <w:rPr>
          <w:color w:val="000000"/>
        </w:rPr>
        <w:t>”</w:t>
      </w:r>
      <w:r>
        <w:rPr>
          <w:color w:val="000000"/>
        </w:rPr>
        <w:t>与人体内激素的分子结构非常相似，它们通过各种渠道混入食物和空气，进入人体后，会与相应</w:t>
      </w:r>
      <w:r>
        <w:rPr>
          <w:color w:val="000000"/>
        </w:rPr>
        <w:t>“</w:t>
      </w:r>
      <w:r>
        <w:rPr>
          <w:color w:val="000000"/>
        </w:rPr>
        <w:t>受体</w:t>
      </w:r>
      <w:r>
        <w:rPr>
          <w:color w:val="000000"/>
        </w:rPr>
        <w:t>”</w:t>
      </w:r>
      <w:r>
        <w:rPr>
          <w:color w:val="000000"/>
        </w:rPr>
        <w:t>结合，诱使机体渐渐改变某些生物化学反应，干扰人体内分泌。久而久之，就会使人体发生严重的差错和</w:t>
      </w:r>
      <w:r>
        <w:rPr>
          <w:color w:val="000000"/>
        </w:rPr>
        <w:t>病变。</w:t>
      </w:r>
      <w:r>
        <w:rPr>
          <w:color w:val="000000"/>
        </w:rPr>
        <w:t>“</w:t>
      </w:r>
      <w:r>
        <w:rPr>
          <w:color w:val="000000"/>
        </w:rPr>
        <w:t>环境激素</w:t>
      </w:r>
      <w:r>
        <w:rPr>
          <w:color w:val="000000"/>
        </w:rPr>
        <w:t>”</w:t>
      </w:r>
      <w:r>
        <w:rPr>
          <w:color w:val="000000"/>
        </w:rPr>
        <w:t>不仅影响环境，还影响人体自身健康。故选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BD4242">
      <w:pPr>
        <w:spacing w:after="0"/>
      </w:pPr>
      <w:r>
        <w:rPr>
          <w:color w:val="000000"/>
        </w:rPr>
        <w:t>【分析】生长激素的调节有密切关系，人体生长发育的速度与血液中的生长激素的含量是一致的，若幼年生长激素分泌不足，会患侏儒症；幼年生长激素分泌过多，会患巨人症；成年生长激素分泌过多易患肢端肥大症．</w:t>
      </w:r>
    </w:p>
    <w:p w:rsidR="00BD4242">
      <w:pPr>
        <w:spacing w:after="0"/>
      </w:pPr>
      <w:r>
        <w:rPr>
          <w:color w:val="000000"/>
        </w:rPr>
        <w:t>甲状腺激素能够促进人体的新陈代谢和生长发育，提高神经系统的兴奋性．幼年时甲状腺激素分泌不足易患呆小症呆小症患者身体矮小，智力低下，生殖器官发育不全；成年时甲状腺激素分泌过多得甲亢；碘是合成甲状腺激素的原料，成年人缺碘易患大脖子病．</w:t>
      </w:r>
    </w:p>
    <w:p w:rsidR="00BD4242">
      <w:pPr>
        <w:spacing w:after="0"/>
      </w:pPr>
      <w:r>
        <w:rPr>
          <w:color w:val="000000"/>
        </w:rPr>
        <w:t>胰岛素的主要功能是调节糖</w:t>
      </w:r>
      <w:r>
        <w:rPr>
          <w:color w:val="000000"/>
        </w:rPr>
        <w:t>在体内的吸收、利用和转化等，如促进血糖合成糖元，加速血糖的分解，从而降低血糖的浓度．若胰岛素分泌不足，会使血糖浓度超过正常水平，一部分葡萄糖随尿排出，患糖尿病．</w:t>
      </w:r>
    </w:p>
    <w:sectPr w:rsidSect="00BD4242">
      <w:headerReference w:type="even" r:id="rId14"/>
      <w:footerReference w:type="default" r:id="rId15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242" w:rsidRPr="00C0550C" w:rsidP="00C0550C">
    <w:pPr>
      <w:pStyle w:val="Footer"/>
    </w:pPr>
    <w:r w:rsidRPr="00C0550C">
      <w:rPr>
        <w:rFonts w:hint="eastAsia"/>
      </w:rPr>
      <w:t xml:space="preserve">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242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BD4242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BD4242" w:rsidP="00BD4242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BD4242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</w:t>
                </w:r>
                <w:r>
                  <w:rPr>
                    <w:rFonts w:hint="eastAsia"/>
                    <w:lang w:eastAsia="zh-CN"/>
                  </w:rPr>
                  <w:t>…………订…………○…………线…………○…………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A067D"/>
    <w:multiLevelType w:val="hybridMultilevel"/>
    <w:tmpl w:val="27E620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6E795ADD"/>
    <w:multiLevelType w:val="hybridMultilevel"/>
    <w:tmpl w:val="056427D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242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BD4242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BD4242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BD424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BD4242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BD4242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BD4242"/>
    <w:rPr>
      <w:sz w:val="18"/>
      <w:szCs w:val="18"/>
    </w:rPr>
  </w:style>
  <w:style w:type="paragraph" w:customStyle="1" w:styleId="1">
    <w:name w:val="正文1"/>
    <w:qFormat/>
    <w:rsid w:val="00BD4242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BD4242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BD4242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BD4242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BD424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header" Target="header1.xml" /><Relationship Id="rId15" Type="http://schemas.openxmlformats.org/officeDocument/2006/relationships/footer" Target="footer1.xml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A783E8-0EE5-480D-8E28-5083680E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1652</Words>
  <Characters>9420</Characters>
  <Application>Microsoft Office Word</Application>
  <DocSecurity>0</DocSecurity>
  <Lines>78</Lines>
  <Paragraphs>22</Paragraphs>
  <ScaleCrop>false</ScaleCrop>
  <Company/>
  <LinksUpToDate>false</LinksUpToDate>
  <CharactersWithSpaces>11050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Administrator</cp:lastModifiedBy>
  <cp:revision>7</cp:revision>
  <dcterms:created xsi:type="dcterms:W3CDTF">2013-12-09T06:44:00Z</dcterms:created>
  <dcterms:modified xsi:type="dcterms:W3CDTF">2019-03-19T08:06:00Z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